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C9F" w:rsidRPr="002E6C9F" w:rsidRDefault="002E6C9F" w:rsidP="002733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C9F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E6C9F" w:rsidRPr="002E6C9F" w:rsidRDefault="002E6C9F" w:rsidP="002E6C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3201" w:rsidRDefault="00A03201" w:rsidP="00894374">
      <w:pPr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94374" w:rsidRPr="009B1F40">
        <w:rPr>
          <w:rFonts w:ascii="Times New Roman" w:hAnsi="Times New Roman" w:cs="Times New Roman"/>
          <w:sz w:val="24"/>
          <w:szCs w:val="24"/>
        </w:rPr>
        <w:t xml:space="preserve">Рабочая  программа по </w:t>
      </w:r>
      <w:r w:rsidR="00894374">
        <w:rPr>
          <w:rFonts w:ascii="Times New Roman" w:hAnsi="Times New Roman" w:cs="Times New Roman"/>
          <w:sz w:val="24"/>
          <w:szCs w:val="24"/>
        </w:rPr>
        <w:t>технологии</w:t>
      </w:r>
      <w:r w:rsidR="00894374" w:rsidRPr="009B1F40">
        <w:rPr>
          <w:rFonts w:ascii="Times New Roman" w:hAnsi="Times New Roman" w:cs="Times New Roman"/>
          <w:sz w:val="24"/>
          <w:szCs w:val="24"/>
        </w:rPr>
        <w:t xml:space="preserve"> разработана </w:t>
      </w:r>
      <w:r w:rsidR="00894374" w:rsidRPr="00D47506">
        <w:rPr>
          <w:rFonts w:ascii="Times New Roman" w:eastAsia="Times New Roman" w:hAnsi="Times New Roman" w:cs="Times New Roman"/>
          <w:sz w:val="24"/>
          <w:szCs w:val="24"/>
        </w:rPr>
        <w:t>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</w:t>
      </w:r>
      <w:r w:rsidR="00894374">
        <w:rPr>
          <w:rFonts w:ascii="Times New Roman" w:hAnsi="Times New Roman" w:cs="Times New Roman"/>
          <w:sz w:val="24"/>
          <w:szCs w:val="24"/>
        </w:rPr>
        <w:t xml:space="preserve">вания, </w:t>
      </w:r>
      <w:r w:rsidR="00894374" w:rsidRPr="009B1F40">
        <w:rPr>
          <w:rFonts w:ascii="Times New Roman" w:hAnsi="Times New Roman" w:cs="Times New Roman"/>
          <w:sz w:val="24"/>
          <w:szCs w:val="24"/>
        </w:rPr>
        <w:t xml:space="preserve">в соответствии с  </w:t>
      </w:r>
      <w:r w:rsidR="00894374">
        <w:rPr>
          <w:rFonts w:ascii="Times New Roman" w:hAnsi="Times New Roman" w:cs="Times New Roman"/>
          <w:sz w:val="24"/>
          <w:szCs w:val="24"/>
        </w:rPr>
        <w:t>п</w:t>
      </w:r>
      <w:r w:rsidR="00894374" w:rsidRPr="009B1F40">
        <w:rPr>
          <w:rFonts w:ascii="Times New Roman" w:hAnsi="Times New Roman" w:cs="Times New Roman"/>
          <w:sz w:val="24"/>
          <w:szCs w:val="24"/>
        </w:rPr>
        <w:t xml:space="preserve">римерной программой начального общего образования, авторской программой </w:t>
      </w:r>
      <w:r w:rsidR="00894374" w:rsidRPr="009B1F4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894374">
        <w:rPr>
          <w:rFonts w:ascii="Times New Roman" w:hAnsi="Times New Roman" w:cs="Times New Roman"/>
          <w:sz w:val="24"/>
          <w:szCs w:val="24"/>
        </w:rPr>
        <w:t>Роговцевой</w:t>
      </w:r>
      <w:proofErr w:type="spellEnd"/>
      <w:r w:rsidR="00894374">
        <w:rPr>
          <w:rFonts w:ascii="Times New Roman" w:hAnsi="Times New Roman" w:cs="Times New Roman"/>
          <w:sz w:val="24"/>
          <w:szCs w:val="24"/>
        </w:rPr>
        <w:t xml:space="preserve"> Н.И., </w:t>
      </w:r>
      <w:proofErr w:type="spellStart"/>
      <w:r w:rsidR="00894374">
        <w:rPr>
          <w:rFonts w:ascii="Times New Roman" w:hAnsi="Times New Roman" w:cs="Times New Roman"/>
          <w:sz w:val="24"/>
          <w:szCs w:val="24"/>
        </w:rPr>
        <w:t>Анащенковой</w:t>
      </w:r>
      <w:proofErr w:type="spellEnd"/>
      <w:r w:rsidR="00A00999" w:rsidRPr="00F126AC">
        <w:rPr>
          <w:rFonts w:ascii="Times New Roman" w:hAnsi="Times New Roman" w:cs="Times New Roman"/>
          <w:sz w:val="24"/>
          <w:szCs w:val="24"/>
        </w:rPr>
        <w:t xml:space="preserve"> С.В.</w:t>
      </w:r>
      <w:r w:rsidR="00894374" w:rsidRPr="00894374">
        <w:rPr>
          <w:rFonts w:ascii="Times New Roman" w:hAnsi="Times New Roman" w:cs="Times New Roman"/>
          <w:sz w:val="24"/>
          <w:szCs w:val="24"/>
        </w:rPr>
        <w:t xml:space="preserve"> </w:t>
      </w:r>
      <w:r w:rsidR="00894374">
        <w:rPr>
          <w:rFonts w:ascii="Times New Roman" w:hAnsi="Times New Roman" w:cs="Times New Roman"/>
          <w:sz w:val="24"/>
          <w:szCs w:val="24"/>
        </w:rPr>
        <w:t>«Технология»</w:t>
      </w:r>
      <w:r w:rsidR="00A00999" w:rsidRPr="00F126AC">
        <w:rPr>
          <w:rFonts w:ascii="Times New Roman" w:hAnsi="Times New Roman" w:cs="Times New Roman"/>
          <w:sz w:val="24"/>
          <w:szCs w:val="24"/>
        </w:rPr>
        <w:t>.</w:t>
      </w:r>
    </w:p>
    <w:p w:rsidR="00894374" w:rsidRPr="00D47506" w:rsidRDefault="001F03F0" w:rsidP="00894374">
      <w:pPr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7DC9">
        <w:rPr>
          <w:rFonts w:ascii="Times New Roman" w:eastAsia="Times New Roman" w:hAnsi="Times New Roman" w:cs="Times New Roman"/>
          <w:bCs/>
          <w:sz w:val="24"/>
          <w:szCs w:val="24"/>
          <w:lang w:bidi="he-IL"/>
        </w:rPr>
        <w:tab/>
      </w:r>
      <w:r w:rsidR="00894374" w:rsidRPr="002352BC">
        <w:rPr>
          <w:rFonts w:ascii="Times New Roman" w:eastAsia="Times New Roman" w:hAnsi="Times New Roman" w:cs="Times New Roman"/>
          <w:bCs/>
          <w:sz w:val="24"/>
          <w:szCs w:val="24"/>
          <w:lang w:bidi="he-IL"/>
        </w:rPr>
        <w:t xml:space="preserve">Настоящая программа составлена для </w:t>
      </w:r>
      <w:r w:rsidR="001230AC">
        <w:rPr>
          <w:rFonts w:ascii="Times New Roman" w:eastAsia="Times New Roman" w:hAnsi="Times New Roman" w:cs="Times New Roman"/>
          <w:bCs/>
          <w:sz w:val="24"/>
          <w:szCs w:val="24"/>
          <w:lang w:bidi="he-IL"/>
        </w:rPr>
        <w:t xml:space="preserve">учащихся </w:t>
      </w:r>
      <w:r w:rsidR="00894374">
        <w:rPr>
          <w:rFonts w:ascii="Times New Roman" w:eastAsia="Times New Roman" w:hAnsi="Times New Roman" w:cs="Times New Roman"/>
          <w:bCs/>
          <w:sz w:val="24"/>
          <w:szCs w:val="24"/>
          <w:lang w:bidi="he-IL"/>
        </w:rPr>
        <w:t>1</w:t>
      </w:r>
      <w:r w:rsidR="00315FD4">
        <w:rPr>
          <w:rFonts w:ascii="Times New Roman" w:eastAsia="Times New Roman" w:hAnsi="Times New Roman" w:cs="Times New Roman"/>
          <w:bCs/>
          <w:sz w:val="24"/>
          <w:szCs w:val="24"/>
          <w:lang w:bidi="he-IL"/>
        </w:rPr>
        <w:t xml:space="preserve"> класса.</w:t>
      </w:r>
    </w:p>
    <w:p w:rsidR="00A00999" w:rsidRPr="00F126AC" w:rsidRDefault="00894374" w:rsidP="00DB6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00999" w:rsidRPr="00807DC9">
        <w:rPr>
          <w:rFonts w:ascii="Times New Roman" w:hAnsi="Times New Roman" w:cs="Times New Roman"/>
          <w:b/>
          <w:sz w:val="24"/>
          <w:szCs w:val="24"/>
        </w:rPr>
        <w:t>Цели</w:t>
      </w:r>
      <w:r w:rsidR="00A00999" w:rsidRPr="00F829F6">
        <w:rPr>
          <w:rFonts w:ascii="Times New Roman" w:hAnsi="Times New Roman" w:cs="Times New Roman"/>
          <w:sz w:val="24"/>
          <w:szCs w:val="24"/>
        </w:rPr>
        <w:t xml:space="preserve"> </w:t>
      </w:r>
      <w:r w:rsidR="00A00999" w:rsidRPr="00F126AC">
        <w:rPr>
          <w:rFonts w:ascii="Times New Roman" w:hAnsi="Times New Roman" w:cs="Times New Roman"/>
          <w:sz w:val="24"/>
          <w:szCs w:val="24"/>
        </w:rPr>
        <w:t>изучения технологии в начальной школе</w:t>
      </w:r>
      <w:r w:rsidR="00A03201">
        <w:rPr>
          <w:rFonts w:ascii="Times New Roman" w:hAnsi="Times New Roman" w:cs="Times New Roman"/>
          <w:sz w:val="24"/>
          <w:szCs w:val="24"/>
        </w:rPr>
        <w:t>:</w:t>
      </w:r>
      <w:r w:rsidR="00A00999" w:rsidRPr="00F126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0999" w:rsidRPr="00F126AC" w:rsidRDefault="00A03201" w:rsidP="00DB6807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A00999" w:rsidRPr="00F126AC">
        <w:rPr>
          <w:rFonts w:ascii="Times New Roman" w:hAnsi="Times New Roman" w:cs="Times New Roman"/>
          <w:bCs/>
          <w:sz w:val="24"/>
          <w:szCs w:val="24"/>
        </w:rPr>
        <w:t>Овладение технологическими знаниями и технико-технологическими умениями.</w:t>
      </w:r>
    </w:p>
    <w:p w:rsidR="00A00999" w:rsidRPr="00F126AC" w:rsidRDefault="00A03201" w:rsidP="00DB6807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A00999" w:rsidRPr="00F126AC">
        <w:rPr>
          <w:rFonts w:ascii="Times New Roman" w:hAnsi="Times New Roman" w:cs="Times New Roman"/>
          <w:bCs/>
          <w:sz w:val="24"/>
          <w:szCs w:val="24"/>
        </w:rPr>
        <w:t>Освоение продуктивной проектной деятельности.</w:t>
      </w:r>
    </w:p>
    <w:p w:rsidR="00A00999" w:rsidRPr="00F126AC" w:rsidRDefault="00A03201" w:rsidP="00DB6807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A00999" w:rsidRPr="00F126AC">
        <w:rPr>
          <w:rFonts w:ascii="Times New Roman" w:hAnsi="Times New Roman" w:cs="Times New Roman"/>
          <w:bCs/>
          <w:sz w:val="24"/>
          <w:szCs w:val="24"/>
        </w:rPr>
        <w:t>Формирование позитивного эмоционально-ценностного отношения к труду и людям труда.</w:t>
      </w:r>
    </w:p>
    <w:p w:rsidR="00A00999" w:rsidRPr="00F829F6" w:rsidRDefault="00F829F6" w:rsidP="00DB6807">
      <w:pPr>
        <w:pStyle w:val="ab"/>
        <w:spacing w:after="0"/>
        <w:ind w:left="0"/>
      </w:pPr>
      <w:r>
        <w:tab/>
      </w:r>
      <w:r w:rsidR="00A00999" w:rsidRPr="00F829F6">
        <w:t xml:space="preserve">Основные </w:t>
      </w:r>
      <w:r w:rsidR="00A00999" w:rsidRPr="00807DC9">
        <w:rPr>
          <w:b/>
        </w:rPr>
        <w:t>задачи</w:t>
      </w:r>
      <w:r w:rsidR="00A00999" w:rsidRPr="00F829F6">
        <w:t xml:space="preserve"> </w:t>
      </w:r>
      <w:r w:rsidR="001230AC">
        <w:t>учебного предмета</w:t>
      </w:r>
      <w:r w:rsidR="00A00999" w:rsidRPr="00F829F6">
        <w:t>:</w:t>
      </w:r>
    </w:p>
    <w:p w:rsidR="00A00999" w:rsidRPr="00F126AC" w:rsidRDefault="00A00999" w:rsidP="00DB6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AC">
        <w:rPr>
          <w:rFonts w:ascii="Times New Roman" w:hAnsi="Times New Roman" w:cs="Times New Roman"/>
          <w:sz w:val="24"/>
          <w:szCs w:val="24"/>
        </w:rPr>
        <w:t>- 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</w:r>
    </w:p>
    <w:p w:rsidR="00A00999" w:rsidRPr="00F126AC" w:rsidRDefault="00A00999" w:rsidP="00DB6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AC">
        <w:rPr>
          <w:rFonts w:ascii="Times New Roman" w:hAnsi="Times New Roman" w:cs="Times New Roman"/>
          <w:sz w:val="24"/>
          <w:szCs w:val="24"/>
        </w:rPr>
        <w:t xml:space="preserve"> - развитие эмоционально-ценностного отношения  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A00999" w:rsidRPr="00F126AC" w:rsidRDefault="00A00999" w:rsidP="00DB6807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AC">
        <w:rPr>
          <w:rFonts w:ascii="Times New Roman" w:hAnsi="Times New Roman" w:cs="Times New Roman"/>
          <w:sz w:val="24"/>
          <w:szCs w:val="24"/>
        </w:rPr>
        <w:t>- формирование умения  осуществлять  личностный  выбор способов деятельности, реализовать их  в практической деятельности,  нести ответственность за результат своего труда;</w:t>
      </w:r>
    </w:p>
    <w:p w:rsidR="00A00999" w:rsidRPr="00F126AC" w:rsidRDefault="00A00999" w:rsidP="00DB6807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AC">
        <w:rPr>
          <w:rFonts w:ascii="Times New Roman" w:hAnsi="Times New Roman" w:cs="Times New Roman"/>
          <w:sz w:val="24"/>
          <w:szCs w:val="24"/>
        </w:rPr>
        <w:t>- формирование идентичности гражданина России в поликультурном многонациональном обществе на основе знакомства с ремеслами народов России;</w:t>
      </w:r>
    </w:p>
    <w:p w:rsidR="00A00999" w:rsidRPr="00F126AC" w:rsidRDefault="00A00999" w:rsidP="00DB6807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AC">
        <w:rPr>
          <w:rFonts w:ascii="Times New Roman" w:hAnsi="Times New Roman" w:cs="Times New Roman"/>
          <w:sz w:val="24"/>
          <w:szCs w:val="24"/>
        </w:rPr>
        <w:t xml:space="preserve">-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 </w:t>
      </w:r>
    </w:p>
    <w:p w:rsidR="00A00999" w:rsidRPr="00F126AC" w:rsidRDefault="00A00999" w:rsidP="00DB6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AC">
        <w:rPr>
          <w:rFonts w:ascii="Times New Roman" w:hAnsi="Times New Roman" w:cs="Times New Roman"/>
          <w:sz w:val="24"/>
          <w:szCs w:val="24"/>
        </w:rPr>
        <w:t>- формирование целостной картины мира (образа мира) на основе  познания мира через осмысление духовно-психологического содержания предметного мира и его единства с миром природы,  освоения трудовых умений и навыков, осмысления технологии  процесса выполнения изделий в проектной деятельности;</w:t>
      </w:r>
    </w:p>
    <w:p w:rsidR="00A00999" w:rsidRPr="00F126AC" w:rsidRDefault="00A00999" w:rsidP="00DB6807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AC">
        <w:rPr>
          <w:rFonts w:ascii="Times New Roman" w:hAnsi="Times New Roman" w:cs="Times New Roman"/>
          <w:sz w:val="24"/>
          <w:szCs w:val="24"/>
        </w:rPr>
        <w:t>-  развитие познавательных мотивов, инициативности, любознательности и познавательных интересов  на основе  связи  трудового и технологического образования  с жизненным опытом и системой ценностей ребенка;</w:t>
      </w:r>
    </w:p>
    <w:p w:rsidR="00A00999" w:rsidRPr="00F126AC" w:rsidRDefault="00A00999" w:rsidP="00DB6807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AC">
        <w:rPr>
          <w:rFonts w:ascii="Times New Roman" w:hAnsi="Times New Roman" w:cs="Times New Roman"/>
          <w:sz w:val="24"/>
          <w:szCs w:val="24"/>
        </w:rPr>
        <w:t>- формирование  мотивации успеха, готовности к действиям в новых условиях и нестандартных ситуациях;</w:t>
      </w:r>
    </w:p>
    <w:p w:rsidR="00A00999" w:rsidRPr="00F126AC" w:rsidRDefault="00A00999" w:rsidP="00DB6807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AC">
        <w:rPr>
          <w:rFonts w:ascii="Times New Roman" w:hAnsi="Times New Roman" w:cs="Times New Roman"/>
          <w:sz w:val="24"/>
          <w:szCs w:val="24"/>
        </w:rPr>
        <w:t xml:space="preserve">- гармоничное развитие понятийно-логического и образно-художественного мышления в процессе реализации проекта; </w:t>
      </w:r>
    </w:p>
    <w:p w:rsidR="00A00999" w:rsidRPr="00F126AC" w:rsidRDefault="00A00999" w:rsidP="00DB6807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AC">
        <w:rPr>
          <w:rFonts w:ascii="Times New Roman" w:hAnsi="Times New Roman" w:cs="Times New Roman"/>
          <w:sz w:val="24"/>
          <w:szCs w:val="24"/>
        </w:rPr>
        <w:t>- развитие творческого потенциала личности в  процессе изготовления изделий при замене различных видов материалов, способов выполнения отдельных операций;</w:t>
      </w:r>
    </w:p>
    <w:p w:rsidR="00A00999" w:rsidRPr="00F126AC" w:rsidRDefault="00A00999" w:rsidP="00DB6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AC">
        <w:rPr>
          <w:rFonts w:ascii="Times New Roman" w:hAnsi="Times New Roman" w:cs="Times New Roman"/>
          <w:sz w:val="24"/>
          <w:szCs w:val="24"/>
        </w:rPr>
        <w:t>- формирование первоначальных конструкторско-технологических знаний и умений на основе обучения работе с технологической картой, строгого выполнение технологии  изготовления любых изделий;</w:t>
      </w:r>
    </w:p>
    <w:p w:rsidR="00A00999" w:rsidRPr="00F126AC" w:rsidRDefault="00A00999" w:rsidP="00DB6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AC">
        <w:rPr>
          <w:rFonts w:ascii="Times New Roman" w:hAnsi="Times New Roman" w:cs="Times New Roman"/>
          <w:sz w:val="24"/>
          <w:szCs w:val="24"/>
        </w:rPr>
        <w:t>- 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A00999" w:rsidRPr="00F126AC" w:rsidRDefault="00A00999" w:rsidP="00DB6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AC">
        <w:rPr>
          <w:rFonts w:ascii="Times New Roman" w:hAnsi="Times New Roman" w:cs="Times New Roman"/>
          <w:sz w:val="24"/>
          <w:szCs w:val="24"/>
        </w:rPr>
        <w:t xml:space="preserve">- формирование на основе овладения культурой проектной деятельности внутреннего плана деятельности, включающего </w:t>
      </w:r>
      <w:proofErr w:type="spellStart"/>
      <w:r w:rsidRPr="00F126AC">
        <w:rPr>
          <w:rFonts w:ascii="Times New Roman" w:hAnsi="Times New Roman" w:cs="Times New Roman"/>
          <w:sz w:val="24"/>
          <w:szCs w:val="24"/>
        </w:rPr>
        <w:t>целеполагание</w:t>
      </w:r>
      <w:proofErr w:type="spellEnd"/>
      <w:r w:rsidRPr="00F126AC">
        <w:rPr>
          <w:rFonts w:ascii="Times New Roman" w:hAnsi="Times New Roman" w:cs="Times New Roman"/>
          <w:sz w:val="24"/>
          <w:szCs w:val="24"/>
        </w:rPr>
        <w:t xml:space="preserve">, планирование (умение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 </w:t>
      </w:r>
    </w:p>
    <w:p w:rsidR="00A00999" w:rsidRPr="00F126AC" w:rsidRDefault="00A00999" w:rsidP="00DB6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AC">
        <w:rPr>
          <w:rFonts w:ascii="Times New Roman" w:hAnsi="Times New Roman" w:cs="Times New Roman"/>
          <w:sz w:val="24"/>
          <w:szCs w:val="24"/>
        </w:rPr>
        <w:lastRenderedPageBreak/>
        <w:t>- обучение умению самостоятельно оценивать свое изделие, свой труд, приобщение к пониманию обязательности оценки качества продукции,   работе над изделием в формате и логике проекта;</w:t>
      </w:r>
    </w:p>
    <w:p w:rsidR="00A00999" w:rsidRPr="00F126AC" w:rsidRDefault="00A00999" w:rsidP="00DB6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AC">
        <w:rPr>
          <w:rFonts w:ascii="Times New Roman" w:hAnsi="Times New Roman" w:cs="Times New Roman"/>
          <w:sz w:val="24"/>
          <w:szCs w:val="24"/>
        </w:rPr>
        <w:t>- формирование умения переносить освоенные в проектной деятельности теоретические знания о технологическом процессе  в практику изготовления изделий  ручного труда,  использовать технологические знания при изучении предмета «Окружающий мир» и других школьных дисциплин;</w:t>
      </w:r>
    </w:p>
    <w:p w:rsidR="00A00999" w:rsidRPr="00F126AC" w:rsidRDefault="00A00999" w:rsidP="00DB6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AC">
        <w:rPr>
          <w:rFonts w:ascii="Times New Roman" w:hAnsi="Times New Roman" w:cs="Times New Roman"/>
          <w:sz w:val="24"/>
          <w:szCs w:val="24"/>
        </w:rPr>
        <w:t>-  обучение приемам работы с  природными,  пластичными материалами, бумагой, тканью, работе с  конструктором, формирование  умения подбирать   необходимые  для выполнения изделия инструменты;</w:t>
      </w:r>
    </w:p>
    <w:p w:rsidR="00A00999" w:rsidRPr="00F126AC" w:rsidRDefault="00A00999" w:rsidP="00DB6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AC">
        <w:rPr>
          <w:rFonts w:ascii="Times New Roman" w:hAnsi="Times New Roman" w:cs="Times New Roman"/>
          <w:sz w:val="24"/>
          <w:szCs w:val="24"/>
        </w:rPr>
        <w:t>- формирование привычки неукоснительно соблюдать  технику безопасности и правила работы с инструментами, организации рабочего места;</w:t>
      </w:r>
    </w:p>
    <w:p w:rsidR="00A00999" w:rsidRPr="00F126AC" w:rsidRDefault="00A00999" w:rsidP="00DB6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AC">
        <w:rPr>
          <w:rFonts w:ascii="Times New Roman" w:hAnsi="Times New Roman" w:cs="Times New Roman"/>
          <w:sz w:val="24"/>
          <w:szCs w:val="24"/>
        </w:rPr>
        <w:t xml:space="preserve">- формирование первоначальных умений  поиска необходимой информации в словарях, каталогах, библиотеке,  умений проверки, преобразования, хранения, передачи имеющейся информации, навыков использования компьютера; </w:t>
      </w:r>
    </w:p>
    <w:p w:rsidR="00A00999" w:rsidRPr="00F126AC" w:rsidRDefault="00A00999" w:rsidP="00DB6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AC">
        <w:rPr>
          <w:rFonts w:ascii="Times New Roman" w:hAnsi="Times New Roman" w:cs="Times New Roman"/>
          <w:sz w:val="24"/>
          <w:szCs w:val="24"/>
        </w:rPr>
        <w:t xml:space="preserve">- формирование коммуникативных умений  в процессе реализации проектной деятельности (выслушивать и  принимать разные точки зрения и мнения, сравнивая их со своей; распределять обязанности, приходить к единому решению в процессе обсуждения (договариваться), аргументировать свою точку зрения, убеждать в правильности выбранного способа и т.д.); </w:t>
      </w:r>
    </w:p>
    <w:p w:rsidR="00A00999" w:rsidRPr="00F126AC" w:rsidRDefault="00A00999" w:rsidP="00DB6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AC">
        <w:rPr>
          <w:rFonts w:ascii="Times New Roman" w:hAnsi="Times New Roman" w:cs="Times New Roman"/>
          <w:sz w:val="24"/>
          <w:szCs w:val="24"/>
        </w:rPr>
        <w:t>- формирование потребности в общении и осмысление его значимости для достижения положительного конечного результата;</w:t>
      </w:r>
    </w:p>
    <w:p w:rsidR="00A00999" w:rsidRPr="00F126AC" w:rsidRDefault="00A00999" w:rsidP="00DB6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AC">
        <w:rPr>
          <w:rFonts w:ascii="Times New Roman" w:hAnsi="Times New Roman" w:cs="Times New Roman"/>
          <w:sz w:val="24"/>
          <w:szCs w:val="24"/>
        </w:rPr>
        <w:t>- формирование потребности  в сотрудничестве, осмысление и соблюдение правил взаимодействия при групповой и парной работе, при общении с разными возрастными группами.</w:t>
      </w:r>
    </w:p>
    <w:p w:rsidR="00A00999" w:rsidRPr="00F829F6" w:rsidRDefault="00F829F6" w:rsidP="00DB68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A00999" w:rsidRPr="00F126AC">
        <w:rPr>
          <w:rFonts w:ascii="Times New Roman" w:hAnsi="Times New Roman" w:cs="Times New Roman"/>
          <w:sz w:val="24"/>
          <w:szCs w:val="24"/>
        </w:rPr>
        <w:t>Теоретической основой данной программы являются:</w:t>
      </w:r>
    </w:p>
    <w:p w:rsidR="00DB6807" w:rsidRDefault="00A00999" w:rsidP="00DB6807">
      <w:pPr>
        <w:pStyle w:val="ae"/>
        <w:numPr>
          <w:ilvl w:val="0"/>
          <w:numId w:val="4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spellStart"/>
      <w:r w:rsidRPr="00F829F6">
        <w:rPr>
          <w:rFonts w:ascii="Times New Roman" w:hAnsi="Times New Roman" w:cs="Times New Roman"/>
          <w:bCs/>
          <w:sz w:val="24"/>
          <w:szCs w:val="24"/>
        </w:rPr>
        <w:t>Системно-деятельностный</w:t>
      </w:r>
      <w:proofErr w:type="spellEnd"/>
      <w:r w:rsidRPr="00F829F6">
        <w:rPr>
          <w:rFonts w:ascii="Times New Roman" w:hAnsi="Times New Roman" w:cs="Times New Roman"/>
          <w:bCs/>
          <w:sz w:val="24"/>
          <w:szCs w:val="24"/>
        </w:rPr>
        <w:t xml:space="preserve"> подход</w:t>
      </w:r>
      <w:r w:rsidRPr="00F829F6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A00999" w:rsidRPr="00DB6807" w:rsidRDefault="00A00999" w:rsidP="00DB6807">
      <w:pPr>
        <w:pStyle w:val="ae"/>
        <w:numPr>
          <w:ilvl w:val="0"/>
          <w:numId w:val="4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B6807">
        <w:rPr>
          <w:rFonts w:ascii="Times New Roman" w:hAnsi="Times New Roman" w:cs="Times New Roman"/>
          <w:bCs/>
          <w:spacing w:val="6"/>
          <w:sz w:val="24"/>
          <w:szCs w:val="24"/>
        </w:rPr>
        <w:t>Теория развития личности учащегося на основе освоения универсальных способов деятельности</w:t>
      </w:r>
      <w:r w:rsidR="00894374">
        <w:rPr>
          <w:rFonts w:ascii="Times New Roman" w:hAnsi="Times New Roman" w:cs="Times New Roman"/>
          <w:bCs/>
          <w:spacing w:val="6"/>
          <w:sz w:val="24"/>
          <w:szCs w:val="24"/>
        </w:rPr>
        <w:t>.</w:t>
      </w:r>
    </w:p>
    <w:p w:rsidR="00F829F6" w:rsidRDefault="00F829F6" w:rsidP="00DB6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00999" w:rsidRPr="00F126AC">
        <w:rPr>
          <w:rFonts w:ascii="Times New Roman" w:hAnsi="Times New Roman" w:cs="Times New Roman"/>
          <w:sz w:val="24"/>
          <w:szCs w:val="24"/>
        </w:rPr>
        <w:t>Особенностью</w:t>
      </w:r>
      <w:r w:rsidR="00315FD4">
        <w:rPr>
          <w:rFonts w:ascii="Times New Roman" w:hAnsi="Times New Roman" w:cs="Times New Roman"/>
          <w:sz w:val="24"/>
          <w:szCs w:val="24"/>
        </w:rPr>
        <w:t xml:space="preserve"> </w:t>
      </w:r>
      <w:r w:rsidR="001230AC">
        <w:rPr>
          <w:rFonts w:ascii="Times New Roman" w:hAnsi="Times New Roman" w:cs="Times New Roman"/>
          <w:sz w:val="24"/>
          <w:szCs w:val="24"/>
        </w:rPr>
        <w:t>изучения учебного предмета</w:t>
      </w:r>
      <w:r w:rsidR="00A00999" w:rsidRPr="00F126AC">
        <w:rPr>
          <w:rFonts w:ascii="Times New Roman" w:hAnsi="Times New Roman" w:cs="Times New Roman"/>
          <w:sz w:val="24"/>
          <w:szCs w:val="24"/>
        </w:rPr>
        <w:t xml:space="preserve"> является то, что он</w:t>
      </w:r>
      <w:r w:rsidR="001230AC">
        <w:rPr>
          <w:rFonts w:ascii="Times New Roman" w:hAnsi="Times New Roman" w:cs="Times New Roman"/>
          <w:sz w:val="24"/>
          <w:szCs w:val="24"/>
        </w:rPr>
        <w:t xml:space="preserve">о </w:t>
      </w:r>
      <w:r w:rsidR="00A00999" w:rsidRPr="00F126AC">
        <w:rPr>
          <w:rFonts w:ascii="Times New Roman" w:hAnsi="Times New Roman" w:cs="Times New Roman"/>
          <w:sz w:val="24"/>
          <w:szCs w:val="24"/>
        </w:rPr>
        <w:t xml:space="preserve">обеспечивает изучение начального курса  технологии   через </w:t>
      </w:r>
      <w:r w:rsidR="00A00999" w:rsidRPr="00F829F6">
        <w:rPr>
          <w:rFonts w:ascii="Times New Roman" w:hAnsi="Times New Roman" w:cs="Times New Roman"/>
          <w:sz w:val="24"/>
          <w:szCs w:val="24"/>
        </w:rPr>
        <w:t>осмысление младшим школьником  деятельности человека,</w:t>
      </w:r>
      <w:r w:rsidR="00A00999" w:rsidRPr="00F126AC">
        <w:rPr>
          <w:rFonts w:ascii="Times New Roman" w:hAnsi="Times New Roman" w:cs="Times New Roman"/>
          <w:sz w:val="24"/>
          <w:szCs w:val="24"/>
        </w:rPr>
        <w:t xml:space="preserve">   ос</w:t>
      </w:r>
      <w:r w:rsidR="00DB6807">
        <w:rPr>
          <w:rFonts w:ascii="Times New Roman" w:hAnsi="Times New Roman" w:cs="Times New Roman"/>
          <w:sz w:val="24"/>
          <w:szCs w:val="24"/>
        </w:rPr>
        <w:t>ваивающего природу на Земле, в воде, в в</w:t>
      </w:r>
      <w:r w:rsidR="00A00999" w:rsidRPr="00F126AC">
        <w:rPr>
          <w:rFonts w:ascii="Times New Roman" w:hAnsi="Times New Roman" w:cs="Times New Roman"/>
          <w:sz w:val="24"/>
          <w:szCs w:val="24"/>
        </w:rPr>
        <w:t xml:space="preserve">оздухе и в информационном пространстве. Человек при этом рассматривается как создатель духовной культуры и  творец рукотворного мира.  Освоение содержания предмета осуществляется на основе   </w:t>
      </w:r>
      <w:r w:rsidR="00A00999" w:rsidRPr="00F829F6">
        <w:rPr>
          <w:rFonts w:ascii="Times New Roman" w:hAnsi="Times New Roman" w:cs="Times New Roman"/>
          <w:sz w:val="24"/>
          <w:szCs w:val="24"/>
        </w:rPr>
        <w:t>продуктивной проектной деятельности.</w:t>
      </w:r>
      <w:r w:rsidR="00A00999" w:rsidRPr="00F126AC">
        <w:rPr>
          <w:rFonts w:ascii="Times New Roman" w:hAnsi="Times New Roman" w:cs="Times New Roman"/>
          <w:sz w:val="24"/>
          <w:szCs w:val="24"/>
        </w:rPr>
        <w:t xml:space="preserve">   Формирование конструкторско-технологических знаний и умений происходит в процессе работы  с </w:t>
      </w:r>
      <w:r w:rsidR="00A00999" w:rsidRPr="00F829F6">
        <w:rPr>
          <w:rFonts w:ascii="Times New Roman" w:hAnsi="Times New Roman" w:cs="Times New Roman"/>
          <w:sz w:val="24"/>
          <w:szCs w:val="24"/>
        </w:rPr>
        <w:t>технологической картой.</w:t>
      </w:r>
    </w:p>
    <w:p w:rsidR="008929AF" w:rsidRPr="008929AF" w:rsidRDefault="008929AF" w:rsidP="008929A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9AF">
        <w:rPr>
          <w:rFonts w:ascii="Times New Roman" w:hAnsi="Times New Roman" w:cs="Times New Roman"/>
          <w:spacing w:val="-2"/>
          <w:sz w:val="24"/>
          <w:szCs w:val="24"/>
        </w:rPr>
        <w:t xml:space="preserve">Для реализации рабочей программы используются следующие </w:t>
      </w:r>
      <w:r w:rsidRPr="008929AF">
        <w:rPr>
          <w:rFonts w:ascii="Times New Roman" w:hAnsi="Times New Roman" w:cs="Times New Roman"/>
          <w:b/>
          <w:bCs/>
          <w:spacing w:val="-2"/>
          <w:sz w:val="24"/>
          <w:szCs w:val="24"/>
        </w:rPr>
        <w:t>технологии</w:t>
      </w:r>
      <w:r w:rsidRPr="008929AF">
        <w:rPr>
          <w:rFonts w:ascii="Times New Roman" w:hAnsi="Times New Roman" w:cs="Times New Roman"/>
          <w:spacing w:val="-2"/>
          <w:sz w:val="24"/>
          <w:szCs w:val="24"/>
        </w:rPr>
        <w:t>: технология проблемного обучения, проектная технология, технология развивающего обучения, технологии личностно-ориентированного обучения.</w:t>
      </w:r>
      <w:r w:rsidRPr="008929AF">
        <w:rPr>
          <w:rFonts w:ascii="Times New Roman" w:hAnsi="Times New Roman" w:cs="Times New Roman"/>
          <w:sz w:val="24"/>
          <w:szCs w:val="24"/>
        </w:rPr>
        <w:tab/>
      </w:r>
    </w:p>
    <w:p w:rsidR="001230AC" w:rsidRDefault="00315FD4" w:rsidP="008929A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9AF">
        <w:rPr>
          <w:rFonts w:ascii="Times New Roman" w:hAnsi="Times New Roman" w:cs="Times New Roman"/>
          <w:sz w:val="24"/>
          <w:szCs w:val="24"/>
        </w:rPr>
        <w:t>Рабочей программой предусмотрены следующие формы уроков: экскурсии; ур</w:t>
      </w:r>
      <w:r w:rsidRPr="00315FD4">
        <w:rPr>
          <w:rFonts w:ascii="Times New Roman" w:hAnsi="Times New Roman" w:cs="Times New Roman"/>
          <w:sz w:val="24"/>
          <w:szCs w:val="24"/>
        </w:rPr>
        <w:t>о</w:t>
      </w:r>
      <w:proofErr w:type="gramStart"/>
      <w:r w:rsidRPr="00315FD4">
        <w:rPr>
          <w:rFonts w:ascii="Times New Roman" w:hAnsi="Times New Roman" w:cs="Times New Roman"/>
          <w:sz w:val="24"/>
          <w:szCs w:val="24"/>
        </w:rPr>
        <w:t>к-</w:t>
      </w:r>
      <w:proofErr w:type="gramEnd"/>
      <w:r w:rsidRPr="00315FD4">
        <w:rPr>
          <w:rFonts w:ascii="Times New Roman" w:hAnsi="Times New Roman" w:cs="Times New Roman"/>
          <w:sz w:val="24"/>
          <w:szCs w:val="24"/>
        </w:rPr>
        <w:t xml:space="preserve"> игра, </w:t>
      </w:r>
      <w:r>
        <w:rPr>
          <w:rFonts w:ascii="Times New Roman" w:hAnsi="Times New Roman" w:cs="Times New Roman"/>
          <w:sz w:val="24"/>
          <w:szCs w:val="24"/>
        </w:rPr>
        <w:t xml:space="preserve">урок-путешествие, </w:t>
      </w:r>
      <w:r w:rsidRPr="00315FD4">
        <w:rPr>
          <w:rFonts w:ascii="Times New Roman" w:hAnsi="Times New Roman" w:cs="Times New Roman"/>
          <w:sz w:val="24"/>
          <w:szCs w:val="24"/>
        </w:rPr>
        <w:t>защита проектов; исследовательская работа; урок с использованием компьютерной техники.</w:t>
      </w:r>
    </w:p>
    <w:p w:rsidR="00A00999" w:rsidRPr="00F829F6" w:rsidRDefault="00F829F6" w:rsidP="00DB6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A00999" w:rsidRPr="00F829F6">
        <w:rPr>
          <w:rFonts w:ascii="Times New Roman" w:hAnsi="Times New Roman" w:cs="Times New Roman"/>
          <w:bCs/>
          <w:sz w:val="24"/>
          <w:szCs w:val="24"/>
        </w:rPr>
        <w:t xml:space="preserve">Результаты изучения учебного </w:t>
      </w:r>
      <w:r w:rsidR="001230AC">
        <w:rPr>
          <w:rFonts w:ascii="Times New Roman" w:hAnsi="Times New Roman" w:cs="Times New Roman"/>
          <w:bCs/>
          <w:sz w:val="24"/>
          <w:szCs w:val="24"/>
        </w:rPr>
        <w:t>предмета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A03201" w:rsidRPr="00F829F6" w:rsidRDefault="00A00999" w:rsidP="00DB6807">
      <w:pPr>
        <w:pStyle w:val="1"/>
        <w:jc w:val="both"/>
        <w:rPr>
          <w:rFonts w:ascii="Times New Roman" w:eastAsia="MS Mincho" w:hAnsi="Times New Roman" w:cs="Times New Roman"/>
          <w:b/>
          <w:bCs/>
          <w:iCs/>
          <w:sz w:val="24"/>
          <w:szCs w:val="24"/>
        </w:rPr>
      </w:pPr>
      <w:r w:rsidRPr="00F829F6">
        <w:rPr>
          <w:rFonts w:ascii="Times New Roman" w:eastAsia="MS Mincho" w:hAnsi="Times New Roman" w:cs="Times New Roman"/>
          <w:b/>
          <w:bCs/>
          <w:iCs/>
          <w:sz w:val="24"/>
          <w:szCs w:val="24"/>
        </w:rPr>
        <w:t>1. Личностные результаты:</w:t>
      </w:r>
    </w:p>
    <w:p w:rsidR="00A03201" w:rsidRDefault="00A03201" w:rsidP="00DB6807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bCs/>
          <w:iCs/>
          <w:sz w:val="24"/>
          <w:szCs w:val="24"/>
        </w:rPr>
        <w:t xml:space="preserve">- </w:t>
      </w:r>
      <w:r w:rsidR="00A00999" w:rsidRPr="00F126AC">
        <w:rPr>
          <w:rFonts w:ascii="Times New Roman" w:hAnsi="Times New Roman" w:cs="Times New Roman"/>
          <w:sz w:val="24"/>
          <w:szCs w:val="24"/>
        </w:rPr>
        <w:t>Воспитание патриотизма, чувства гордости за свою Родину, российский народ и историю России.</w:t>
      </w:r>
    </w:p>
    <w:p w:rsidR="00A03201" w:rsidRDefault="00A03201" w:rsidP="00DB6807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00999" w:rsidRPr="00F126AC">
        <w:rPr>
          <w:rFonts w:ascii="Times New Roman" w:hAnsi="Times New Roman" w:cs="Times New Roman"/>
          <w:sz w:val="24"/>
          <w:szCs w:val="24"/>
        </w:rPr>
        <w:t>Формирование целостного, социально ориентированного взгляда на мир в его органичном единстве и разнообразии приро</w:t>
      </w:r>
      <w:r>
        <w:rPr>
          <w:rFonts w:ascii="Times New Roman" w:hAnsi="Times New Roman" w:cs="Times New Roman"/>
          <w:sz w:val="24"/>
          <w:szCs w:val="24"/>
        </w:rPr>
        <w:t>ды, народов, культур и религий.</w:t>
      </w:r>
    </w:p>
    <w:p w:rsidR="00A03201" w:rsidRDefault="00A03201" w:rsidP="00DB6807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00999" w:rsidRPr="00F126AC">
        <w:rPr>
          <w:rFonts w:ascii="Times New Roman" w:hAnsi="Times New Roman" w:cs="Times New Roman"/>
          <w:sz w:val="24"/>
          <w:szCs w:val="24"/>
        </w:rPr>
        <w:t>Формирование уважительного отношения к иному мнению, истории и культуре других народов.</w:t>
      </w:r>
    </w:p>
    <w:p w:rsidR="00A03201" w:rsidRDefault="00A03201" w:rsidP="00DB6807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A00999" w:rsidRPr="00F126AC">
        <w:rPr>
          <w:rFonts w:ascii="Times New Roman" w:hAnsi="Times New Roman" w:cs="Times New Roman"/>
          <w:sz w:val="24"/>
          <w:szCs w:val="24"/>
        </w:rPr>
        <w:t>Принят</w:t>
      </w:r>
      <w:r w:rsidR="001230AC">
        <w:rPr>
          <w:rFonts w:ascii="Times New Roman" w:hAnsi="Times New Roman" w:cs="Times New Roman"/>
          <w:sz w:val="24"/>
          <w:szCs w:val="24"/>
        </w:rPr>
        <w:t>ие и освоение социальной роли уча</w:t>
      </w:r>
      <w:r w:rsidR="00A00999" w:rsidRPr="00F126AC">
        <w:rPr>
          <w:rFonts w:ascii="Times New Roman" w:hAnsi="Times New Roman" w:cs="Times New Roman"/>
          <w:sz w:val="24"/>
          <w:szCs w:val="24"/>
        </w:rPr>
        <w:t>щегося, развитие мотивов учебной деятельности и формирование личностного смысла учения.</w:t>
      </w:r>
    </w:p>
    <w:p w:rsidR="00A03201" w:rsidRDefault="00A03201" w:rsidP="00DB6807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00999" w:rsidRPr="00F126AC">
        <w:rPr>
          <w:rFonts w:ascii="Times New Roman" w:hAnsi="Times New Roman" w:cs="Times New Roman"/>
          <w:sz w:val="24"/>
          <w:szCs w:val="24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A03201" w:rsidRDefault="00A03201" w:rsidP="00DB6807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00999" w:rsidRPr="00F126AC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 и чувств.</w:t>
      </w:r>
    </w:p>
    <w:p w:rsidR="00A03201" w:rsidRDefault="00A03201" w:rsidP="00DB6807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00999" w:rsidRPr="00F126AC">
        <w:rPr>
          <w:rFonts w:ascii="Times New Roman" w:hAnsi="Times New Roman" w:cs="Times New Roman"/>
          <w:sz w:val="24"/>
          <w:szCs w:val="24"/>
        </w:rPr>
        <w:t xml:space="preserve">Развитие навыков сотрудничества </w:t>
      </w:r>
      <w:proofErr w:type="gramStart"/>
      <w:r w:rsidR="00A00999" w:rsidRPr="00F126AC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="00A00999" w:rsidRPr="00F126AC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F829F6" w:rsidRDefault="00A03201" w:rsidP="00DB6807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00999" w:rsidRPr="00F126AC">
        <w:rPr>
          <w:rFonts w:ascii="Times New Roman" w:hAnsi="Times New Roman" w:cs="Times New Roman"/>
          <w:sz w:val="24"/>
          <w:szCs w:val="24"/>
        </w:rPr>
        <w:t>Формирование установки на безопасный и здоровый образ жизни.</w:t>
      </w:r>
    </w:p>
    <w:p w:rsidR="00A00999" w:rsidRPr="00F829F6" w:rsidRDefault="00A00999" w:rsidP="00DB6807">
      <w:pPr>
        <w:pStyle w:val="1"/>
        <w:jc w:val="both"/>
        <w:rPr>
          <w:rFonts w:ascii="Times New Roman" w:eastAsia="MS Mincho" w:hAnsi="Times New Roman" w:cs="Times New Roman"/>
          <w:b/>
          <w:bCs/>
          <w:iCs/>
          <w:sz w:val="24"/>
          <w:szCs w:val="24"/>
        </w:rPr>
      </w:pPr>
      <w:r w:rsidRPr="00F829F6"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spellStart"/>
      <w:r w:rsidRPr="00F829F6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F829F6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F829F6" w:rsidRDefault="00A00999" w:rsidP="00DB6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AC">
        <w:rPr>
          <w:rFonts w:ascii="Times New Roman" w:hAnsi="Times New Roman" w:cs="Times New Roman"/>
          <w:sz w:val="24"/>
          <w:szCs w:val="24"/>
        </w:rPr>
        <w:t>- Овладение способностью принимать и сохранять цели и задачи учебной деятельности, поиска средств ее осуществления.</w:t>
      </w:r>
    </w:p>
    <w:p w:rsidR="00F829F6" w:rsidRDefault="00F829F6" w:rsidP="00DB6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00999" w:rsidRPr="00F126AC">
        <w:rPr>
          <w:rFonts w:ascii="Times New Roman" w:hAnsi="Times New Roman" w:cs="Times New Roman"/>
          <w:sz w:val="24"/>
          <w:szCs w:val="24"/>
        </w:rPr>
        <w:t>Освоение  способов  решения  проблем  творческого  и  поискового  характера.</w:t>
      </w:r>
    </w:p>
    <w:p w:rsidR="00F829F6" w:rsidRDefault="00F829F6" w:rsidP="00DB6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00999" w:rsidRPr="00F126AC">
        <w:rPr>
          <w:rFonts w:ascii="Times New Roman" w:hAnsi="Times New Roman" w:cs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F829F6" w:rsidRDefault="00F829F6" w:rsidP="00DB6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00999" w:rsidRPr="00F126AC">
        <w:rPr>
          <w:rFonts w:ascii="Times New Roman" w:hAnsi="Times New Roman" w:cs="Times New Roman"/>
          <w:sz w:val="24"/>
          <w:szCs w:val="24"/>
        </w:rPr>
        <w:t>Использование знаково-символических сре</w:t>
      </w:r>
      <w:proofErr w:type="gramStart"/>
      <w:r w:rsidR="00A00999" w:rsidRPr="00F126AC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="00A00999" w:rsidRPr="00F126AC">
        <w:rPr>
          <w:rFonts w:ascii="Times New Roman" w:hAnsi="Times New Roman" w:cs="Times New Roman"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 задач.</w:t>
      </w:r>
    </w:p>
    <w:p w:rsidR="00F829F6" w:rsidRDefault="00F829F6" w:rsidP="00DB6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00999" w:rsidRPr="00F126AC">
        <w:rPr>
          <w:rFonts w:ascii="Times New Roman" w:hAnsi="Times New Roman" w:cs="Times New Roman"/>
          <w:sz w:val="24"/>
          <w:szCs w:val="24"/>
        </w:rPr>
        <w:t>Использование различных способов поиска,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</w:t>
      </w:r>
      <w:r w:rsidR="00315FD4">
        <w:rPr>
          <w:rFonts w:ascii="Times New Roman" w:hAnsi="Times New Roman" w:cs="Times New Roman"/>
          <w:sz w:val="24"/>
          <w:szCs w:val="24"/>
        </w:rPr>
        <w:t>.</w:t>
      </w:r>
    </w:p>
    <w:p w:rsidR="00F829F6" w:rsidRDefault="00F829F6" w:rsidP="00DB6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00999" w:rsidRPr="00F126AC">
        <w:rPr>
          <w:rFonts w:ascii="Times New Roman" w:hAnsi="Times New Roman" w:cs="Times New Roman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F829F6" w:rsidRDefault="00F829F6" w:rsidP="00DB6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00999" w:rsidRPr="00F126AC">
        <w:rPr>
          <w:rFonts w:ascii="Times New Roman" w:hAnsi="Times New Roman" w:cs="Times New Roman"/>
          <w:sz w:val="24"/>
          <w:szCs w:val="24"/>
        </w:rPr>
        <w:t>Овладение логическими действиями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29F6" w:rsidRDefault="00F829F6" w:rsidP="00DB6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00999" w:rsidRPr="00F126AC">
        <w:rPr>
          <w:rFonts w:ascii="Times New Roman" w:hAnsi="Times New Roman" w:cs="Times New Roman"/>
          <w:sz w:val="24"/>
          <w:szCs w:val="24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 аргументировать  свою  точку  зрения и оценку событий.</w:t>
      </w:r>
    </w:p>
    <w:p w:rsidR="00F829F6" w:rsidRDefault="00F829F6" w:rsidP="00DB6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00999" w:rsidRPr="00F126AC">
        <w:rPr>
          <w:rFonts w:ascii="Times New Roman" w:hAnsi="Times New Roman" w:cs="Times New Roman"/>
          <w:sz w:val="24"/>
          <w:szCs w:val="24"/>
        </w:rPr>
        <w:t xml:space="preserve">Овладение базовыми предметными и </w:t>
      </w:r>
      <w:proofErr w:type="spellStart"/>
      <w:r w:rsidR="00A00999" w:rsidRPr="00F126AC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="00A00999" w:rsidRPr="00F126AC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F829F6" w:rsidRDefault="00A00999" w:rsidP="00DB6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29F6">
        <w:rPr>
          <w:rFonts w:ascii="Times New Roman" w:hAnsi="Times New Roman" w:cs="Times New Roman"/>
          <w:b/>
          <w:sz w:val="24"/>
          <w:szCs w:val="24"/>
        </w:rPr>
        <w:t xml:space="preserve">3. Предметные результаты: </w:t>
      </w:r>
    </w:p>
    <w:p w:rsidR="00A00999" w:rsidRPr="00F126AC" w:rsidRDefault="00F829F6" w:rsidP="00DB6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00999" w:rsidRPr="00F126AC">
        <w:rPr>
          <w:rFonts w:ascii="Times New Roman" w:hAnsi="Times New Roman" w:cs="Times New Roman"/>
          <w:sz w:val="24"/>
          <w:szCs w:val="24"/>
        </w:rPr>
        <w:t xml:space="preserve">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</w:t>
      </w:r>
    </w:p>
    <w:p w:rsidR="00A00999" w:rsidRPr="00F126AC" w:rsidRDefault="00A00999" w:rsidP="00DB6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AC">
        <w:rPr>
          <w:rFonts w:ascii="Times New Roman" w:hAnsi="Times New Roman" w:cs="Times New Roman"/>
          <w:sz w:val="24"/>
          <w:szCs w:val="24"/>
        </w:rPr>
        <w:t>- 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A00999" w:rsidRPr="00F126AC" w:rsidRDefault="00A00999" w:rsidP="00DB6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AC">
        <w:rPr>
          <w:rFonts w:ascii="Times New Roman" w:hAnsi="Times New Roman" w:cs="Times New Roman"/>
          <w:sz w:val="24"/>
          <w:szCs w:val="24"/>
        </w:rPr>
        <w:t>- Приобретение  навыков  самообслуживания;  овладение технологическими приемами ручной  обработки  материалов;  усвоение правил техники безопасности;</w:t>
      </w:r>
    </w:p>
    <w:p w:rsidR="00A00999" w:rsidRPr="00F126AC" w:rsidRDefault="00A00999" w:rsidP="00DB6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AC">
        <w:rPr>
          <w:rFonts w:ascii="Times New Roman" w:hAnsi="Times New Roman" w:cs="Times New Roman"/>
          <w:sz w:val="24"/>
          <w:szCs w:val="24"/>
        </w:rPr>
        <w:t>- 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A00999" w:rsidRPr="00315FD4" w:rsidRDefault="00A00999" w:rsidP="00315FD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26AC">
        <w:rPr>
          <w:rFonts w:ascii="Times New Roman" w:hAnsi="Times New Roman" w:cs="Times New Roman"/>
          <w:sz w:val="24"/>
          <w:szCs w:val="24"/>
        </w:rPr>
        <w:t xml:space="preserve">-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</w:t>
      </w:r>
      <w:r w:rsidRPr="00315FD4">
        <w:rPr>
          <w:rFonts w:ascii="Times New Roman" w:hAnsi="Times New Roman" w:cs="Times New Roman"/>
          <w:sz w:val="24"/>
          <w:szCs w:val="24"/>
        </w:rPr>
        <w:t>проектных художественно-конструкторских задач.</w:t>
      </w:r>
    </w:p>
    <w:p w:rsidR="00315FD4" w:rsidRPr="00315FD4" w:rsidRDefault="00315FD4" w:rsidP="00315FD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315FD4">
        <w:rPr>
          <w:rFonts w:ascii="Times New Roman" w:hAnsi="Times New Roman" w:cs="Times New Roman"/>
          <w:sz w:val="24"/>
          <w:szCs w:val="24"/>
        </w:rPr>
        <w:t xml:space="preserve">В основе реализации программы лежит </w:t>
      </w:r>
      <w:proofErr w:type="spellStart"/>
      <w:r w:rsidRPr="00315FD4">
        <w:rPr>
          <w:rFonts w:ascii="Times New Roman" w:hAnsi="Times New Roman" w:cs="Times New Roman"/>
          <w:sz w:val="24"/>
          <w:szCs w:val="24"/>
        </w:rPr>
        <w:t>системно-деятельностный</w:t>
      </w:r>
      <w:proofErr w:type="spellEnd"/>
      <w:r w:rsidRPr="00315FD4">
        <w:rPr>
          <w:rFonts w:ascii="Times New Roman" w:hAnsi="Times New Roman" w:cs="Times New Roman"/>
          <w:sz w:val="24"/>
          <w:szCs w:val="24"/>
        </w:rPr>
        <w:t xml:space="preserve"> подход,</w:t>
      </w:r>
      <w:r w:rsidRPr="00315FD4">
        <w:rPr>
          <w:rFonts w:ascii="Times New Roman" w:hAnsi="Times New Roman" w:cs="Times New Roman"/>
        </w:rPr>
        <w:t xml:space="preserve"> </w:t>
      </w:r>
      <w:r w:rsidRPr="00315FD4">
        <w:rPr>
          <w:rFonts w:ascii="Times New Roman" w:hAnsi="Times New Roman" w:cs="Times New Roman"/>
          <w:sz w:val="24"/>
          <w:szCs w:val="24"/>
        </w:rPr>
        <w:t xml:space="preserve">который предполагает </w:t>
      </w:r>
      <w:proofErr w:type="spellStart"/>
      <w:r w:rsidRPr="00315FD4">
        <w:rPr>
          <w:rFonts w:ascii="Times New Roman" w:hAnsi="Times New Roman" w:cs="Times New Roman"/>
          <w:sz w:val="24"/>
          <w:szCs w:val="24"/>
        </w:rPr>
        <w:t>компетентностный</w:t>
      </w:r>
      <w:proofErr w:type="spellEnd"/>
      <w:r w:rsidRPr="00315FD4">
        <w:rPr>
          <w:rFonts w:ascii="Times New Roman" w:hAnsi="Times New Roman" w:cs="Times New Roman"/>
          <w:sz w:val="24"/>
          <w:szCs w:val="24"/>
        </w:rPr>
        <w:t xml:space="preserve"> подход, направленный на формирование и развитие </w:t>
      </w:r>
      <w:r w:rsidRPr="00315FD4">
        <w:rPr>
          <w:rFonts w:ascii="Times New Roman" w:hAnsi="Times New Roman" w:cs="Times New Roman"/>
          <w:b/>
          <w:sz w:val="24"/>
          <w:szCs w:val="24"/>
        </w:rPr>
        <w:t>компетентностей</w:t>
      </w:r>
      <w:r w:rsidRPr="00315FD4">
        <w:rPr>
          <w:rFonts w:ascii="Times New Roman" w:hAnsi="Times New Roman" w:cs="Times New Roman"/>
          <w:sz w:val="24"/>
          <w:szCs w:val="24"/>
        </w:rPr>
        <w:t>: коммуникативных, социальных, культурологических, общекультурных, бытовых, экономических, информационных, познавательных, рефлексивных.</w:t>
      </w:r>
      <w:proofErr w:type="gramEnd"/>
    </w:p>
    <w:p w:rsidR="008929AF" w:rsidRDefault="008929AF" w:rsidP="008929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E6C9F" w:rsidRPr="002E6C9F" w:rsidRDefault="002E6C9F" w:rsidP="008929A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E6C9F">
        <w:rPr>
          <w:rFonts w:ascii="Times New Roman" w:hAnsi="Times New Roman" w:cs="Times New Roman"/>
          <w:b/>
          <w:sz w:val="28"/>
          <w:szCs w:val="28"/>
        </w:rPr>
        <w:lastRenderedPageBreak/>
        <w:t>Учебно-тематический план</w:t>
      </w:r>
    </w:p>
    <w:p w:rsidR="002E6C9F" w:rsidRPr="0019272C" w:rsidRDefault="002E6C9F" w:rsidP="002E6C9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9272C">
        <w:rPr>
          <w:rFonts w:ascii="Times New Roman" w:hAnsi="Times New Roman" w:cs="Times New Roman"/>
          <w:bCs/>
          <w:sz w:val="28"/>
          <w:szCs w:val="28"/>
        </w:rPr>
        <w:t>по технологии (1ч в неделю, всего 33 ч)</w:t>
      </w:r>
    </w:p>
    <w:p w:rsidR="002E6C9F" w:rsidRPr="0019272C" w:rsidRDefault="002E6C9F" w:rsidP="002E6C9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9272C">
        <w:rPr>
          <w:rFonts w:ascii="Times New Roman" w:hAnsi="Times New Roman" w:cs="Times New Roman"/>
          <w:bCs/>
          <w:sz w:val="28"/>
          <w:szCs w:val="28"/>
        </w:rPr>
        <w:t>УМК</w:t>
      </w:r>
      <w:r w:rsidR="001230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30AC">
        <w:rPr>
          <w:rFonts w:ascii="Times New Roman" w:hAnsi="Times New Roman" w:cs="Times New Roman"/>
          <w:sz w:val="28"/>
          <w:szCs w:val="28"/>
        </w:rPr>
        <w:t>Н.И.Роговцева</w:t>
      </w:r>
      <w:proofErr w:type="spellEnd"/>
      <w:r w:rsidR="001230AC">
        <w:rPr>
          <w:rFonts w:ascii="Times New Roman" w:hAnsi="Times New Roman" w:cs="Times New Roman"/>
          <w:sz w:val="28"/>
          <w:szCs w:val="28"/>
        </w:rPr>
        <w:t xml:space="preserve"> «</w:t>
      </w:r>
      <w:r w:rsidRPr="0019272C">
        <w:rPr>
          <w:rFonts w:ascii="Times New Roman" w:hAnsi="Times New Roman" w:cs="Times New Roman"/>
          <w:sz w:val="28"/>
          <w:szCs w:val="28"/>
        </w:rPr>
        <w:t>Технология»</w:t>
      </w:r>
    </w:p>
    <w:p w:rsidR="002E6C9F" w:rsidRPr="002E6C9F" w:rsidRDefault="002E6C9F" w:rsidP="002E6C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000"/>
      </w:tblPr>
      <w:tblGrid>
        <w:gridCol w:w="851"/>
        <w:gridCol w:w="7513"/>
        <w:gridCol w:w="1276"/>
      </w:tblGrid>
      <w:tr w:rsidR="002E6C9F" w:rsidRPr="002E6C9F" w:rsidTr="00F126A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6C9F" w:rsidRPr="002E6C9F" w:rsidRDefault="002E6C9F" w:rsidP="002E6C9F">
            <w:pPr>
              <w:pStyle w:val="a7"/>
              <w:jc w:val="center"/>
              <w:rPr>
                <w:b/>
                <w:sz w:val="24"/>
                <w:szCs w:val="24"/>
              </w:rPr>
            </w:pPr>
            <w:r w:rsidRPr="002E6C9F">
              <w:rPr>
                <w:b/>
                <w:sz w:val="24"/>
                <w:szCs w:val="24"/>
              </w:rPr>
              <w:t xml:space="preserve">№ </w:t>
            </w:r>
          </w:p>
          <w:p w:rsidR="002E6C9F" w:rsidRPr="002E6C9F" w:rsidRDefault="002E6C9F" w:rsidP="002E6C9F">
            <w:pPr>
              <w:pStyle w:val="a7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2E6C9F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E6C9F">
              <w:rPr>
                <w:b/>
                <w:sz w:val="24"/>
                <w:szCs w:val="24"/>
              </w:rPr>
              <w:t>/</w:t>
            </w:r>
            <w:proofErr w:type="spellStart"/>
            <w:r w:rsidRPr="002E6C9F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6C9F" w:rsidRPr="002E6C9F" w:rsidRDefault="002E6C9F" w:rsidP="002E6C9F">
            <w:pPr>
              <w:pStyle w:val="a7"/>
              <w:jc w:val="center"/>
              <w:rPr>
                <w:b/>
                <w:sz w:val="24"/>
                <w:szCs w:val="24"/>
              </w:rPr>
            </w:pPr>
            <w:r w:rsidRPr="002E6C9F">
              <w:rPr>
                <w:b/>
                <w:sz w:val="24"/>
                <w:szCs w:val="24"/>
              </w:rPr>
              <w:t>Тематический блок</w:t>
            </w:r>
          </w:p>
          <w:p w:rsidR="002E6C9F" w:rsidRPr="002E6C9F" w:rsidRDefault="002E6C9F" w:rsidP="002E6C9F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C9F" w:rsidRPr="002E6C9F" w:rsidRDefault="002E6C9F" w:rsidP="002E6C9F">
            <w:pPr>
              <w:pStyle w:val="a7"/>
              <w:jc w:val="center"/>
              <w:rPr>
                <w:b/>
                <w:sz w:val="24"/>
                <w:szCs w:val="24"/>
              </w:rPr>
            </w:pPr>
            <w:r w:rsidRPr="002E6C9F">
              <w:rPr>
                <w:b/>
                <w:sz w:val="24"/>
                <w:szCs w:val="24"/>
              </w:rPr>
              <w:t>Кол-во часов</w:t>
            </w:r>
          </w:p>
        </w:tc>
      </w:tr>
      <w:tr w:rsidR="002E6C9F" w:rsidRPr="002E6C9F" w:rsidTr="00F126AC"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C9F" w:rsidRPr="002E6C9F" w:rsidRDefault="002E6C9F" w:rsidP="002E6C9F">
            <w:pPr>
              <w:pStyle w:val="a7"/>
              <w:rPr>
                <w:sz w:val="24"/>
                <w:szCs w:val="24"/>
              </w:rPr>
            </w:pPr>
            <w:r w:rsidRPr="002E6C9F">
              <w:rPr>
                <w:b/>
                <w:sz w:val="24"/>
                <w:szCs w:val="24"/>
              </w:rPr>
              <w:t>Разделы</w:t>
            </w:r>
          </w:p>
        </w:tc>
      </w:tr>
      <w:tr w:rsidR="00EC3C0F" w:rsidRPr="002E6C9F" w:rsidTr="00F126AC">
        <w:trPr>
          <w:trHeight w:val="24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C0F" w:rsidRPr="002E6C9F" w:rsidRDefault="00EC3C0F" w:rsidP="002E6C9F">
            <w:pPr>
              <w:pStyle w:val="a7"/>
              <w:rPr>
                <w:sz w:val="24"/>
                <w:szCs w:val="24"/>
              </w:rPr>
            </w:pPr>
            <w:r w:rsidRPr="002E6C9F">
              <w:rPr>
                <w:sz w:val="24"/>
                <w:szCs w:val="24"/>
              </w:rPr>
              <w:t>1.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C0F" w:rsidRPr="00EC3C0F" w:rsidRDefault="00EC3C0F" w:rsidP="00EC3C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C0F">
              <w:rPr>
                <w:rFonts w:ascii="Times New Roman" w:hAnsi="Times New Roman" w:cs="Times New Roman"/>
                <w:sz w:val="24"/>
                <w:szCs w:val="24"/>
              </w:rPr>
              <w:t>Давайте познакомимся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C3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C0F" w:rsidRPr="002E6C9F" w:rsidRDefault="00EC3C0F" w:rsidP="002E6C9F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3ч</w:t>
            </w:r>
          </w:p>
        </w:tc>
      </w:tr>
      <w:tr w:rsidR="00EC3C0F" w:rsidRPr="002E6C9F" w:rsidTr="00F126A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C0F" w:rsidRPr="002E6C9F" w:rsidRDefault="00EC3C0F" w:rsidP="002E6C9F">
            <w:pPr>
              <w:pStyle w:val="a7"/>
              <w:rPr>
                <w:sz w:val="24"/>
                <w:szCs w:val="24"/>
              </w:rPr>
            </w:pPr>
            <w:r w:rsidRPr="002E6C9F">
              <w:rPr>
                <w:sz w:val="24"/>
                <w:szCs w:val="24"/>
              </w:rPr>
              <w:t>2.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C0F" w:rsidRPr="00EC3C0F" w:rsidRDefault="00EC3C0F" w:rsidP="00EC3C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C0F">
              <w:rPr>
                <w:rFonts w:ascii="Times New Roman" w:hAnsi="Times New Roman" w:cs="Times New Roman"/>
                <w:sz w:val="24"/>
                <w:szCs w:val="24"/>
              </w:rPr>
              <w:t>Человек и земля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C3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C0F" w:rsidRPr="002E6C9F" w:rsidRDefault="00EC3C0F" w:rsidP="002E6C9F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21ч</w:t>
            </w:r>
          </w:p>
        </w:tc>
      </w:tr>
      <w:tr w:rsidR="00EC3C0F" w:rsidRPr="002E6C9F" w:rsidTr="00F126A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C0F" w:rsidRPr="002E6C9F" w:rsidRDefault="00EC3C0F" w:rsidP="002E6C9F">
            <w:pPr>
              <w:pStyle w:val="a7"/>
              <w:rPr>
                <w:sz w:val="24"/>
                <w:szCs w:val="24"/>
              </w:rPr>
            </w:pPr>
            <w:r w:rsidRPr="002E6C9F">
              <w:rPr>
                <w:sz w:val="24"/>
                <w:szCs w:val="24"/>
              </w:rPr>
              <w:t>3.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C0F" w:rsidRPr="00EC3C0F" w:rsidRDefault="00EC3C0F" w:rsidP="00EC3C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C0F">
              <w:rPr>
                <w:rFonts w:ascii="Times New Roman" w:hAnsi="Times New Roman" w:cs="Times New Roman"/>
                <w:sz w:val="24"/>
                <w:szCs w:val="24"/>
              </w:rPr>
              <w:t>Человек и вода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C0F" w:rsidRPr="002E6C9F" w:rsidRDefault="00715FE8" w:rsidP="002E6C9F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3ч</w:t>
            </w:r>
          </w:p>
        </w:tc>
      </w:tr>
      <w:tr w:rsidR="00EC3C0F" w:rsidRPr="002E6C9F" w:rsidTr="00F126A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C0F" w:rsidRPr="002E6C9F" w:rsidRDefault="00EC3C0F" w:rsidP="002E6C9F">
            <w:pPr>
              <w:pStyle w:val="a7"/>
              <w:rPr>
                <w:sz w:val="24"/>
                <w:szCs w:val="24"/>
              </w:rPr>
            </w:pPr>
            <w:r w:rsidRPr="002E6C9F">
              <w:rPr>
                <w:sz w:val="24"/>
                <w:szCs w:val="24"/>
              </w:rPr>
              <w:t>4.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C0F" w:rsidRPr="00EC3C0F" w:rsidRDefault="00EC3C0F" w:rsidP="00EC3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0F">
              <w:rPr>
                <w:rFonts w:ascii="Times New Roman" w:hAnsi="Times New Roman" w:cs="Times New Roman"/>
                <w:sz w:val="24"/>
                <w:szCs w:val="24"/>
              </w:rPr>
              <w:t>Человек и воздух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C0F" w:rsidRPr="002E6C9F" w:rsidRDefault="00715FE8" w:rsidP="002E6C9F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3ч</w:t>
            </w:r>
          </w:p>
        </w:tc>
      </w:tr>
      <w:tr w:rsidR="00EC3C0F" w:rsidRPr="002E6C9F" w:rsidTr="00F126A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C0F" w:rsidRPr="002E6C9F" w:rsidRDefault="00EC3C0F" w:rsidP="002E6C9F">
            <w:pPr>
              <w:pStyle w:val="a7"/>
              <w:rPr>
                <w:sz w:val="24"/>
                <w:szCs w:val="24"/>
              </w:rPr>
            </w:pPr>
            <w:r w:rsidRPr="002E6C9F">
              <w:rPr>
                <w:sz w:val="24"/>
                <w:szCs w:val="24"/>
              </w:rPr>
              <w:t>5.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C0F" w:rsidRPr="00EC3C0F" w:rsidRDefault="00EC3C0F" w:rsidP="00EC3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0F">
              <w:rPr>
                <w:rFonts w:ascii="Times New Roman" w:hAnsi="Times New Roman" w:cs="Times New Roman"/>
                <w:sz w:val="24"/>
                <w:szCs w:val="24"/>
              </w:rPr>
              <w:t>Человек и информация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C3C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C0F" w:rsidRPr="002E6C9F" w:rsidRDefault="00715FE8" w:rsidP="002E6C9F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3ч</w:t>
            </w:r>
          </w:p>
        </w:tc>
      </w:tr>
      <w:tr w:rsidR="00EC3C0F" w:rsidRPr="002E6C9F" w:rsidTr="00F126A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C0F" w:rsidRPr="002E6C9F" w:rsidRDefault="00EC3C0F" w:rsidP="002E6C9F">
            <w:pPr>
              <w:pStyle w:val="a7"/>
              <w:snapToGrid w:val="0"/>
              <w:rPr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C0F" w:rsidRPr="002E6C9F" w:rsidRDefault="00EC3C0F" w:rsidP="002E6C9F">
            <w:pPr>
              <w:pStyle w:val="a7"/>
              <w:jc w:val="right"/>
              <w:rPr>
                <w:sz w:val="24"/>
                <w:szCs w:val="24"/>
              </w:rPr>
            </w:pPr>
            <w:r w:rsidRPr="002E6C9F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C0F" w:rsidRPr="002E6C9F" w:rsidRDefault="00EC3C0F" w:rsidP="002E6C9F">
            <w:pPr>
              <w:pStyle w:val="a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  <w:r w:rsidRPr="002E6C9F">
              <w:rPr>
                <w:b/>
                <w:sz w:val="24"/>
                <w:szCs w:val="24"/>
              </w:rPr>
              <w:t>ч</w:t>
            </w:r>
          </w:p>
        </w:tc>
      </w:tr>
      <w:tr w:rsidR="00EC3C0F" w:rsidRPr="002E6C9F" w:rsidTr="00F126AC"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C0F" w:rsidRPr="002E6C9F" w:rsidRDefault="00EC3C0F" w:rsidP="002E6C9F">
            <w:pPr>
              <w:pStyle w:val="a7"/>
              <w:rPr>
                <w:sz w:val="24"/>
                <w:szCs w:val="24"/>
              </w:rPr>
            </w:pPr>
            <w:r w:rsidRPr="002E6C9F">
              <w:rPr>
                <w:b/>
                <w:sz w:val="24"/>
                <w:szCs w:val="24"/>
              </w:rPr>
              <w:t>Практическая часть</w:t>
            </w:r>
          </w:p>
        </w:tc>
      </w:tr>
      <w:tr w:rsidR="00EC3C0F" w:rsidRPr="002E6C9F" w:rsidTr="00F126AC"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C0F" w:rsidRPr="002E6C9F" w:rsidRDefault="00EC3C0F" w:rsidP="002E6C9F">
            <w:pPr>
              <w:pStyle w:val="a7"/>
              <w:rPr>
                <w:sz w:val="24"/>
                <w:szCs w:val="24"/>
              </w:rPr>
            </w:pPr>
            <w:r w:rsidRPr="002E6C9F">
              <w:rPr>
                <w:sz w:val="24"/>
                <w:szCs w:val="24"/>
              </w:rPr>
              <w:t>Количество уроков с использованием ИКТ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C0F" w:rsidRPr="002E6C9F" w:rsidRDefault="00EC3C0F" w:rsidP="002E6C9F">
            <w:pPr>
              <w:pStyle w:val="a7"/>
              <w:jc w:val="center"/>
              <w:rPr>
                <w:sz w:val="24"/>
                <w:szCs w:val="24"/>
              </w:rPr>
            </w:pPr>
            <w:r w:rsidRPr="002E6C9F">
              <w:rPr>
                <w:sz w:val="24"/>
                <w:szCs w:val="24"/>
              </w:rPr>
              <w:t>30%</w:t>
            </w:r>
          </w:p>
        </w:tc>
      </w:tr>
      <w:tr w:rsidR="00EC3C0F" w:rsidRPr="002E6C9F" w:rsidTr="00F126AC"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C0F" w:rsidRPr="002E6C9F" w:rsidRDefault="00EC3C0F" w:rsidP="002E6C9F">
            <w:pPr>
              <w:pStyle w:val="a7"/>
              <w:rPr>
                <w:sz w:val="24"/>
                <w:szCs w:val="24"/>
              </w:rPr>
            </w:pPr>
            <w:r w:rsidRPr="002E6C9F">
              <w:rPr>
                <w:sz w:val="24"/>
                <w:szCs w:val="24"/>
              </w:rPr>
              <w:t>Количество проектов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C0F" w:rsidRPr="002E6C9F" w:rsidRDefault="00315FD4" w:rsidP="002E6C9F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C3C0F" w:rsidRPr="002E6C9F" w:rsidTr="00F126AC"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C0F" w:rsidRPr="002E6C9F" w:rsidRDefault="00EC3C0F" w:rsidP="002E6C9F">
            <w:pPr>
              <w:pStyle w:val="a7"/>
              <w:rPr>
                <w:sz w:val="24"/>
                <w:szCs w:val="24"/>
              </w:rPr>
            </w:pPr>
            <w:r w:rsidRPr="002E6C9F">
              <w:rPr>
                <w:sz w:val="24"/>
                <w:szCs w:val="24"/>
              </w:rPr>
              <w:t>Количество исследовательских работ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C0F" w:rsidRPr="002E6C9F" w:rsidRDefault="00DC49DB" w:rsidP="002E6C9F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7A3689" w:rsidRPr="002E6C9F" w:rsidTr="00F126AC"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689" w:rsidRPr="007A3689" w:rsidRDefault="00315FD4" w:rsidP="002E6C9F">
            <w:pPr>
              <w:pStyle w:val="a7"/>
              <w:rPr>
                <w:sz w:val="24"/>
                <w:szCs w:val="24"/>
                <w:highlight w:val="yellow"/>
              </w:rPr>
            </w:pPr>
            <w:r w:rsidRPr="002E6C9F">
              <w:rPr>
                <w:sz w:val="24"/>
                <w:szCs w:val="24"/>
              </w:rPr>
              <w:t>Количество</w:t>
            </w:r>
            <w:r w:rsidRPr="00315FD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экскурсий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689" w:rsidRDefault="00AD3AAA" w:rsidP="00315FD4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2E6C9F" w:rsidRPr="002E6C9F" w:rsidRDefault="002E6C9F" w:rsidP="002E6C9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C49DB" w:rsidRDefault="00DC49DB" w:rsidP="002E6C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60E0" w:rsidRDefault="003A60E0" w:rsidP="002E6C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B2080" w:rsidRDefault="007B2080" w:rsidP="007B20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E6C9F" w:rsidRPr="002E6C9F" w:rsidRDefault="002E6C9F" w:rsidP="007B20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6C9F">
        <w:rPr>
          <w:rFonts w:ascii="Times New Roman" w:hAnsi="Times New Roman" w:cs="Times New Roman"/>
          <w:b/>
          <w:bCs/>
          <w:sz w:val="28"/>
          <w:szCs w:val="28"/>
        </w:rPr>
        <w:t>Темы прое</w:t>
      </w:r>
      <w:r w:rsidR="007B2080">
        <w:rPr>
          <w:rFonts w:ascii="Times New Roman" w:hAnsi="Times New Roman" w:cs="Times New Roman"/>
          <w:b/>
          <w:bCs/>
          <w:sz w:val="28"/>
          <w:szCs w:val="28"/>
        </w:rPr>
        <w:t xml:space="preserve">ктов,  исследовательских работ </w:t>
      </w:r>
      <w:r w:rsidRPr="002E6C9F">
        <w:rPr>
          <w:rFonts w:ascii="Times New Roman" w:hAnsi="Times New Roman" w:cs="Times New Roman"/>
          <w:b/>
          <w:bCs/>
          <w:sz w:val="28"/>
          <w:szCs w:val="28"/>
        </w:rPr>
        <w:t>учащихся</w:t>
      </w:r>
    </w:p>
    <w:p w:rsidR="002E6C9F" w:rsidRPr="002E6C9F" w:rsidRDefault="002E6C9F" w:rsidP="002E6C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000"/>
      </w:tblPr>
      <w:tblGrid>
        <w:gridCol w:w="851"/>
        <w:gridCol w:w="7229"/>
        <w:gridCol w:w="1560"/>
      </w:tblGrid>
      <w:tr w:rsidR="002E6C9F" w:rsidRPr="002E6C9F" w:rsidTr="00F126AC">
        <w:trPr>
          <w:trHeight w:val="56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6C9F" w:rsidRPr="002E6C9F" w:rsidRDefault="002E6C9F" w:rsidP="002E6C9F">
            <w:pPr>
              <w:pStyle w:val="a7"/>
              <w:jc w:val="center"/>
              <w:rPr>
                <w:b/>
                <w:sz w:val="24"/>
                <w:szCs w:val="24"/>
              </w:rPr>
            </w:pPr>
            <w:r w:rsidRPr="002E6C9F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E6C9F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E6C9F">
              <w:rPr>
                <w:b/>
                <w:sz w:val="24"/>
                <w:szCs w:val="24"/>
              </w:rPr>
              <w:t>/</w:t>
            </w:r>
            <w:proofErr w:type="spellStart"/>
            <w:r w:rsidRPr="002E6C9F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6C9F" w:rsidRPr="002E6C9F" w:rsidRDefault="002E6C9F" w:rsidP="007B2080">
            <w:pPr>
              <w:pStyle w:val="a7"/>
              <w:jc w:val="center"/>
              <w:rPr>
                <w:b/>
                <w:sz w:val="24"/>
                <w:szCs w:val="24"/>
              </w:rPr>
            </w:pPr>
            <w:r w:rsidRPr="002E6C9F">
              <w:rPr>
                <w:b/>
                <w:sz w:val="24"/>
                <w:szCs w:val="24"/>
              </w:rPr>
              <w:t xml:space="preserve">Тема </w:t>
            </w:r>
            <w:r w:rsidRPr="002E6C9F">
              <w:rPr>
                <w:b/>
                <w:bCs/>
                <w:sz w:val="24"/>
                <w:szCs w:val="24"/>
              </w:rPr>
              <w:t>проектов,  исследовательских работ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C9F" w:rsidRPr="002E6C9F" w:rsidRDefault="002E6C9F" w:rsidP="002E6C9F">
            <w:pPr>
              <w:pStyle w:val="a7"/>
              <w:jc w:val="center"/>
              <w:rPr>
                <w:sz w:val="24"/>
                <w:szCs w:val="24"/>
              </w:rPr>
            </w:pPr>
            <w:r w:rsidRPr="002E6C9F">
              <w:rPr>
                <w:b/>
                <w:sz w:val="24"/>
                <w:szCs w:val="24"/>
              </w:rPr>
              <w:t>Сроки реализации</w:t>
            </w:r>
          </w:p>
        </w:tc>
      </w:tr>
      <w:tr w:rsidR="00315FD4" w:rsidRPr="002E6C9F" w:rsidTr="001F03F0">
        <w:trPr>
          <w:trHeight w:val="27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FD4" w:rsidRPr="001F03F0" w:rsidRDefault="00315FD4" w:rsidP="002E6C9F">
            <w:pPr>
              <w:pStyle w:val="a7"/>
              <w:jc w:val="center"/>
              <w:rPr>
                <w:sz w:val="24"/>
                <w:szCs w:val="24"/>
              </w:rPr>
            </w:pPr>
            <w:r w:rsidRPr="001F03F0"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FD4" w:rsidRPr="002E6C9F" w:rsidRDefault="00315FD4" w:rsidP="00355331">
            <w:pPr>
              <w:pStyle w:val="a7"/>
              <w:rPr>
                <w:sz w:val="24"/>
                <w:szCs w:val="24"/>
              </w:rPr>
            </w:pPr>
            <w:r w:rsidRPr="00EC3C0F">
              <w:rPr>
                <w:sz w:val="24"/>
                <w:szCs w:val="24"/>
              </w:rPr>
              <w:t>Исследовательская работа</w:t>
            </w:r>
            <w:r w:rsidRPr="002E6C9F">
              <w:rPr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«Сокровища природной кладовой» по теме «</w:t>
            </w:r>
            <w:r w:rsidRPr="00326C1B">
              <w:rPr>
                <w:rFonts w:eastAsia="Calibri"/>
                <w:sz w:val="24"/>
                <w:szCs w:val="24"/>
              </w:rPr>
              <w:t>Природны</w:t>
            </w:r>
            <w:r>
              <w:rPr>
                <w:rFonts w:eastAsia="Calibri"/>
                <w:sz w:val="24"/>
                <w:szCs w:val="24"/>
              </w:rPr>
              <w:t>е</w:t>
            </w:r>
            <w:r w:rsidRPr="00326C1B">
              <w:rPr>
                <w:rFonts w:eastAsia="Calibri"/>
                <w:sz w:val="24"/>
                <w:szCs w:val="24"/>
              </w:rPr>
              <w:t xml:space="preserve"> материал</w:t>
            </w:r>
            <w:r>
              <w:rPr>
                <w:rFonts w:eastAsia="Calibri"/>
                <w:sz w:val="24"/>
                <w:szCs w:val="24"/>
              </w:rPr>
              <w:t>ы»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5FD4" w:rsidRPr="002E6C9F" w:rsidRDefault="00315FD4" w:rsidP="002E6C9F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</w:tr>
      <w:tr w:rsidR="00315FD4" w:rsidRPr="002E6C9F" w:rsidTr="001F03F0">
        <w:trPr>
          <w:trHeight w:val="27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FD4" w:rsidRPr="001F03F0" w:rsidRDefault="00315FD4" w:rsidP="002E6C9F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FD4" w:rsidRPr="00EC3C0F" w:rsidRDefault="00315FD4" w:rsidP="00355331">
            <w:pPr>
              <w:pStyle w:val="a7"/>
              <w:rPr>
                <w:sz w:val="24"/>
                <w:szCs w:val="24"/>
              </w:rPr>
            </w:pPr>
            <w:r w:rsidRPr="00EC3C0F">
              <w:rPr>
                <w:sz w:val="24"/>
                <w:szCs w:val="24"/>
              </w:rPr>
              <w:t xml:space="preserve">Исследовательская </w:t>
            </w:r>
            <w:r w:rsidRPr="004F0184">
              <w:rPr>
                <w:sz w:val="24"/>
                <w:szCs w:val="24"/>
              </w:rPr>
              <w:t xml:space="preserve">работа </w:t>
            </w:r>
            <w:r w:rsidRPr="004F0184">
              <w:rPr>
                <w:rFonts w:eastAsia="Calibri"/>
                <w:sz w:val="24"/>
                <w:szCs w:val="24"/>
              </w:rPr>
              <w:t>«От глины к пластилину»</w:t>
            </w:r>
            <w:r>
              <w:rPr>
                <w:rFonts w:eastAsia="Calibri"/>
                <w:sz w:val="24"/>
                <w:szCs w:val="24"/>
              </w:rPr>
              <w:t xml:space="preserve"> по теме «Пластилин»</w:t>
            </w:r>
            <w:r w:rsidRPr="004F0184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5FD4" w:rsidRPr="002E6C9F" w:rsidRDefault="00315FD4" w:rsidP="002E6C9F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</w:tr>
      <w:tr w:rsidR="00315FD4" w:rsidRPr="002E6C9F" w:rsidTr="001F03F0">
        <w:trPr>
          <w:trHeight w:val="27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FD4" w:rsidRDefault="00315FD4" w:rsidP="002E6C9F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FD4" w:rsidRPr="00EC3C0F" w:rsidRDefault="00315FD4" w:rsidP="00355331">
            <w:pPr>
              <w:pStyle w:val="a7"/>
              <w:rPr>
                <w:sz w:val="24"/>
                <w:szCs w:val="24"/>
              </w:rPr>
            </w:pPr>
            <w:r w:rsidRPr="002E6C9F">
              <w:rPr>
                <w:sz w:val="24"/>
                <w:szCs w:val="24"/>
              </w:rPr>
              <w:t>Прикладной проект «</w:t>
            </w:r>
            <w:r w:rsidRPr="005706F5">
              <w:rPr>
                <w:rFonts w:eastAsia="Calibri"/>
                <w:sz w:val="24"/>
                <w:szCs w:val="24"/>
              </w:rPr>
              <w:t>Осенний урожай</w:t>
            </w:r>
            <w:r w:rsidRPr="002E6C9F">
              <w:rPr>
                <w:sz w:val="24"/>
                <w:szCs w:val="24"/>
              </w:rPr>
              <w:t>» по  теме «</w:t>
            </w:r>
            <w:r w:rsidRPr="005706F5">
              <w:rPr>
                <w:rFonts w:eastAsia="Calibri"/>
                <w:sz w:val="24"/>
                <w:szCs w:val="24"/>
              </w:rPr>
              <w:t>Овощи из пластилина</w:t>
            </w:r>
            <w:r>
              <w:rPr>
                <w:rFonts w:eastAsia="Calibri"/>
                <w:sz w:val="24"/>
                <w:szCs w:val="24"/>
              </w:rPr>
              <w:t>»</w:t>
            </w:r>
            <w:r w:rsidRPr="005706F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5FD4" w:rsidRPr="002E6C9F" w:rsidRDefault="00315FD4" w:rsidP="002E6C9F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</w:tr>
      <w:tr w:rsidR="00315FD4" w:rsidRPr="002E6C9F" w:rsidTr="001F03F0">
        <w:trPr>
          <w:trHeight w:val="27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FD4" w:rsidRDefault="00315FD4" w:rsidP="002E6C9F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FD4" w:rsidRPr="002E6C9F" w:rsidRDefault="00315FD4" w:rsidP="00355331">
            <w:pPr>
              <w:pStyle w:val="a7"/>
              <w:rPr>
                <w:sz w:val="24"/>
                <w:szCs w:val="24"/>
              </w:rPr>
            </w:pPr>
            <w:r w:rsidRPr="00EC3C0F">
              <w:rPr>
                <w:sz w:val="24"/>
                <w:szCs w:val="24"/>
              </w:rPr>
              <w:t>Исследовательская работа «История б</w:t>
            </w:r>
            <w:r w:rsidRPr="00EC3C0F">
              <w:rPr>
                <w:rFonts w:eastAsia="Calibri"/>
                <w:sz w:val="24"/>
                <w:szCs w:val="24"/>
              </w:rPr>
              <w:t>умаги</w:t>
            </w:r>
            <w:r>
              <w:rPr>
                <w:rFonts w:eastAsia="Calibri"/>
                <w:sz w:val="24"/>
                <w:szCs w:val="24"/>
              </w:rPr>
              <w:t>» по теме «Бумага»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5FD4" w:rsidRPr="002E6C9F" w:rsidRDefault="00315FD4" w:rsidP="002E6C9F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</w:tr>
      <w:tr w:rsidR="00315FD4" w:rsidRPr="002E6C9F" w:rsidTr="001F03F0">
        <w:trPr>
          <w:trHeight w:val="27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FD4" w:rsidRDefault="00315FD4" w:rsidP="002E6C9F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FD4" w:rsidRPr="00EC3C0F" w:rsidRDefault="00315FD4" w:rsidP="00355331">
            <w:pPr>
              <w:pStyle w:val="a7"/>
              <w:rPr>
                <w:sz w:val="24"/>
                <w:szCs w:val="24"/>
              </w:rPr>
            </w:pPr>
            <w:r w:rsidRPr="002E6C9F">
              <w:rPr>
                <w:sz w:val="24"/>
                <w:szCs w:val="24"/>
              </w:rPr>
              <w:t>Прикладной проект</w:t>
            </w:r>
            <w:r>
              <w:rPr>
                <w:sz w:val="24"/>
                <w:szCs w:val="24"/>
              </w:rPr>
              <w:t xml:space="preserve"> «</w:t>
            </w:r>
            <w:r w:rsidRPr="00326C1B">
              <w:rPr>
                <w:rFonts w:eastAsia="Calibri"/>
                <w:sz w:val="24"/>
                <w:szCs w:val="24"/>
              </w:rPr>
              <w:t>Дикие</w:t>
            </w:r>
            <w:r>
              <w:rPr>
                <w:rFonts w:eastAsia="Calibri"/>
                <w:sz w:val="24"/>
                <w:szCs w:val="24"/>
              </w:rPr>
              <w:t xml:space="preserve"> животные» по теме</w:t>
            </w:r>
            <w:r>
              <w:rPr>
                <w:sz w:val="24"/>
                <w:szCs w:val="24"/>
              </w:rPr>
              <w:t xml:space="preserve"> «Коллаж».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5FD4" w:rsidRPr="002E6C9F" w:rsidRDefault="00315FD4" w:rsidP="002E6C9F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</w:tr>
      <w:tr w:rsidR="00315FD4" w:rsidRPr="002E6C9F" w:rsidTr="001F03F0">
        <w:trPr>
          <w:trHeight w:val="27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FD4" w:rsidRDefault="00315FD4" w:rsidP="00F971B0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FD4" w:rsidRPr="002E6C9F" w:rsidRDefault="00315FD4" w:rsidP="00D54D34">
            <w:pPr>
              <w:pStyle w:val="a7"/>
              <w:rPr>
                <w:sz w:val="24"/>
                <w:szCs w:val="24"/>
              </w:rPr>
            </w:pPr>
            <w:r w:rsidRPr="004C177D">
              <w:rPr>
                <w:sz w:val="24"/>
                <w:szCs w:val="24"/>
              </w:rPr>
              <w:t>Исследовательская работа</w:t>
            </w:r>
            <w:r>
              <w:rPr>
                <w:sz w:val="24"/>
                <w:szCs w:val="24"/>
              </w:rPr>
              <w:t xml:space="preserve"> «</w:t>
            </w:r>
            <w:r w:rsidRPr="00326C1B">
              <w:rPr>
                <w:rFonts w:eastAsia="Calibri"/>
                <w:sz w:val="24"/>
                <w:szCs w:val="24"/>
              </w:rPr>
              <w:t>Такие разные дома</w:t>
            </w:r>
            <w:r>
              <w:rPr>
                <w:rFonts w:eastAsia="Calibri"/>
                <w:sz w:val="24"/>
                <w:szCs w:val="24"/>
              </w:rPr>
              <w:t>» по теме «Дом»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5FD4" w:rsidRPr="002E6C9F" w:rsidRDefault="00315FD4" w:rsidP="002E6C9F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</w:tr>
      <w:tr w:rsidR="00315FD4" w:rsidRPr="002E6C9F" w:rsidTr="001F03F0">
        <w:trPr>
          <w:trHeight w:val="27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FD4" w:rsidRDefault="00315FD4" w:rsidP="00F971B0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FD4" w:rsidRPr="004C177D" w:rsidRDefault="00315FD4" w:rsidP="00D54D34">
            <w:pPr>
              <w:pStyle w:val="a7"/>
              <w:rPr>
                <w:sz w:val="24"/>
                <w:szCs w:val="24"/>
              </w:rPr>
            </w:pPr>
            <w:r w:rsidRPr="002E6C9F">
              <w:rPr>
                <w:sz w:val="24"/>
                <w:szCs w:val="24"/>
              </w:rPr>
              <w:t>Прикладной проект «</w:t>
            </w:r>
            <w:r w:rsidRPr="00851DF3">
              <w:rPr>
                <w:rFonts w:eastAsia="Calibri"/>
                <w:sz w:val="24"/>
                <w:szCs w:val="24"/>
              </w:rPr>
              <w:t>Чайный сервиз</w:t>
            </w:r>
            <w:r w:rsidRPr="002E6C9F">
              <w:rPr>
                <w:sz w:val="24"/>
                <w:szCs w:val="24"/>
              </w:rPr>
              <w:t>» по  теме «</w:t>
            </w:r>
            <w:r>
              <w:rPr>
                <w:sz w:val="24"/>
                <w:szCs w:val="24"/>
              </w:rPr>
              <w:t>Посуда из пластилина</w:t>
            </w:r>
            <w:r w:rsidRPr="002E6C9F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5FD4" w:rsidRPr="002E6C9F" w:rsidRDefault="00315FD4" w:rsidP="002E6C9F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</w:tr>
      <w:tr w:rsidR="00315FD4" w:rsidRPr="002E6C9F" w:rsidTr="001F03F0">
        <w:trPr>
          <w:trHeight w:val="27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FD4" w:rsidRDefault="00315FD4" w:rsidP="00F971B0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FD4" w:rsidRPr="004C177D" w:rsidRDefault="00315FD4" w:rsidP="00D54D34">
            <w:pPr>
              <w:pStyle w:val="a7"/>
              <w:rPr>
                <w:sz w:val="24"/>
                <w:szCs w:val="24"/>
              </w:rPr>
            </w:pPr>
            <w:r w:rsidRPr="004C177D">
              <w:rPr>
                <w:sz w:val="24"/>
                <w:szCs w:val="24"/>
              </w:rPr>
              <w:t>Исследовательская работа</w:t>
            </w:r>
            <w:r w:rsidRPr="004C177D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«</w:t>
            </w:r>
            <w:r w:rsidRPr="00326C1B">
              <w:rPr>
                <w:rFonts w:eastAsia="Calibri"/>
                <w:sz w:val="24"/>
                <w:szCs w:val="24"/>
              </w:rPr>
              <w:t>Свет в доме</w:t>
            </w:r>
            <w:r>
              <w:rPr>
                <w:rFonts w:eastAsia="Calibri"/>
                <w:sz w:val="24"/>
                <w:szCs w:val="24"/>
              </w:rPr>
              <w:t>» по теме «Свет»</w:t>
            </w:r>
            <w:r w:rsidRPr="00326C1B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5FD4" w:rsidRPr="002E6C9F" w:rsidRDefault="00315FD4" w:rsidP="002E6C9F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</w:tr>
      <w:tr w:rsidR="00315FD4" w:rsidRPr="002E6C9F" w:rsidTr="001F03F0">
        <w:trPr>
          <w:trHeight w:val="27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FD4" w:rsidRDefault="00315FD4" w:rsidP="00F971B0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FD4" w:rsidRPr="004C177D" w:rsidRDefault="00315FD4" w:rsidP="00D54D34">
            <w:pPr>
              <w:pStyle w:val="a7"/>
              <w:rPr>
                <w:sz w:val="24"/>
                <w:szCs w:val="24"/>
              </w:rPr>
            </w:pPr>
            <w:r w:rsidRPr="004C177D">
              <w:rPr>
                <w:sz w:val="24"/>
                <w:szCs w:val="24"/>
              </w:rPr>
              <w:t>Исследовательская работа</w:t>
            </w:r>
            <w:r w:rsidRPr="002E6C9F">
              <w:rPr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«</w:t>
            </w:r>
            <w:r w:rsidRPr="00326C1B">
              <w:rPr>
                <w:rFonts w:eastAsia="Calibri"/>
                <w:sz w:val="24"/>
                <w:szCs w:val="24"/>
              </w:rPr>
              <w:t>Одежда. Ткань. Нитки</w:t>
            </w:r>
            <w:r>
              <w:rPr>
                <w:rFonts w:eastAsia="Calibri"/>
                <w:sz w:val="24"/>
                <w:szCs w:val="24"/>
              </w:rPr>
              <w:t>» по теме «Учимся шить»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5FD4" w:rsidRPr="002E6C9F" w:rsidRDefault="00315FD4" w:rsidP="002E6C9F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</w:tr>
      <w:tr w:rsidR="00315FD4" w:rsidRPr="002E6C9F" w:rsidTr="001F03F0">
        <w:trPr>
          <w:trHeight w:val="27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FD4" w:rsidRDefault="00315FD4" w:rsidP="00F971B0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FD4" w:rsidRPr="004C177D" w:rsidRDefault="00315FD4" w:rsidP="00D54D34">
            <w:pPr>
              <w:pStyle w:val="a7"/>
              <w:rPr>
                <w:sz w:val="24"/>
                <w:szCs w:val="24"/>
              </w:rPr>
            </w:pPr>
            <w:r w:rsidRPr="00A530F2">
              <w:rPr>
                <w:sz w:val="24"/>
                <w:szCs w:val="24"/>
              </w:rPr>
              <w:t>Исследовательская работа</w:t>
            </w:r>
            <w:r w:rsidRPr="002E6C9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Pr="009448E7">
              <w:rPr>
                <w:rFonts w:eastAsia="Calibri"/>
                <w:sz w:val="24"/>
                <w:szCs w:val="24"/>
              </w:rPr>
              <w:t>Выращивание растений</w:t>
            </w:r>
            <w:r>
              <w:rPr>
                <w:sz w:val="24"/>
                <w:szCs w:val="24"/>
              </w:rPr>
              <w:t xml:space="preserve"> и уход за ни</w:t>
            </w:r>
            <w:r w:rsidRPr="009448E7">
              <w:rPr>
                <w:rFonts w:eastAsia="Calibri"/>
                <w:sz w:val="24"/>
                <w:szCs w:val="24"/>
              </w:rPr>
              <w:t>ми</w:t>
            </w:r>
            <w:r>
              <w:rPr>
                <w:sz w:val="24"/>
                <w:szCs w:val="24"/>
              </w:rPr>
              <w:t>» по теме «</w:t>
            </w:r>
            <w:r w:rsidRPr="00326C1B">
              <w:rPr>
                <w:rFonts w:eastAsia="Calibri"/>
                <w:sz w:val="24"/>
                <w:szCs w:val="24"/>
              </w:rPr>
              <w:t>Вода в жизни человека</w:t>
            </w:r>
            <w:r>
              <w:rPr>
                <w:sz w:val="24"/>
                <w:szCs w:val="24"/>
              </w:rPr>
              <w:t xml:space="preserve"> </w:t>
            </w:r>
            <w:r w:rsidRPr="00326C1B">
              <w:rPr>
                <w:rFonts w:eastAsia="Calibri"/>
                <w:sz w:val="24"/>
                <w:szCs w:val="24"/>
              </w:rPr>
              <w:t>и растений</w:t>
            </w:r>
            <w:r>
              <w:rPr>
                <w:rFonts w:eastAsia="Calibri"/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5FD4" w:rsidRPr="002E6C9F" w:rsidRDefault="00315FD4" w:rsidP="002E6C9F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</w:tr>
      <w:tr w:rsidR="00315FD4" w:rsidRPr="002E6C9F" w:rsidTr="001F03F0">
        <w:trPr>
          <w:trHeight w:val="27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FD4" w:rsidRDefault="00315FD4" w:rsidP="00F971B0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FD4" w:rsidRPr="004C177D" w:rsidRDefault="00315FD4" w:rsidP="00D54D34">
            <w:pPr>
              <w:pStyle w:val="a7"/>
              <w:rPr>
                <w:sz w:val="24"/>
                <w:szCs w:val="24"/>
              </w:rPr>
            </w:pPr>
            <w:r w:rsidRPr="002E6C9F">
              <w:rPr>
                <w:sz w:val="24"/>
                <w:szCs w:val="24"/>
              </w:rPr>
              <w:t>Прикладной проект «</w:t>
            </w:r>
            <w:r>
              <w:rPr>
                <w:rFonts w:eastAsia="Calibri"/>
                <w:sz w:val="24"/>
                <w:szCs w:val="24"/>
              </w:rPr>
              <w:t>Речной флот</w:t>
            </w:r>
            <w:r>
              <w:rPr>
                <w:sz w:val="24"/>
                <w:szCs w:val="24"/>
              </w:rPr>
              <w:t>» по  теме «</w:t>
            </w:r>
            <w:r w:rsidRPr="00326C1B">
              <w:rPr>
                <w:rFonts w:eastAsia="Calibri"/>
                <w:sz w:val="24"/>
                <w:szCs w:val="24"/>
              </w:rPr>
              <w:t>Передвижение по воде</w:t>
            </w:r>
            <w:r>
              <w:rPr>
                <w:rFonts w:eastAsia="Calibri"/>
                <w:sz w:val="24"/>
                <w:szCs w:val="24"/>
              </w:rPr>
              <w:t>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5FD4" w:rsidRPr="002E6C9F" w:rsidRDefault="00315FD4" w:rsidP="002E6C9F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15FD4" w:rsidRDefault="00315FD4" w:rsidP="00315F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D3AAA" w:rsidRDefault="00AD3AAA" w:rsidP="00315F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D3AAA" w:rsidRDefault="00AD3AAA" w:rsidP="00315F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929AF" w:rsidRDefault="008929AF" w:rsidP="008929A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E6C9F" w:rsidRPr="001230AC" w:rsidRDefault="002E6C9F" w:rsidP="008929AF">
      <w:pPr>
        <w:spacing w:after="0" w:line="240" w:lineRule="auto"/>
        <w:jc w:val="center"/>
        <w:rPr>
          <w:sz w:val="28"/>
          <w:szCs w:val="28"/>
          <w:u w:val="single"/>
        </w:rPr>
      </w:pPr>
      <w:r w:rsidRPr="002E6C9F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Календарно-тематический план</w:t>
      </w:r>
    </w:p>
    <w:p w:rsidR="002E6C9F" w:rsidRPr="0019272C" w:rsidRDefault="002E6C9F" w:rsidP="00315FD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9272C">
        <w:rPr>
          <w:rFonts w:ascii="Times New Roman" w:hAnsi="Times New Roman" w:cs="Times New Roman"/>
          <w:bCs/>
          <w:sz w:val="28"/>
          <w:szCs w:val="28"/>
        </w:rPr>
        <w:t>по технологии (1ч в неделю, всего 33 ч)</w:t>
      </w:r>
    </w:p>
    <w:p w:rsidR="002E6C9F" w:rsidRPr="0019272C" w:rsidRDefault="002E6C9F" w:rsidP="00315F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272C">
        <w:rPr>
          <w:rFonts w:ascii="Times New Roman" w:hAnsi="Times New Roman" w:cs="Times New Roman"/>
          <w:bCs/>
          <w:sz w:val="28"/>
          <w:szCs w:val="28"/>
        </w:rPr>
        <w:t>УМК</w:t>
      </w:r>
      <w:r w:rsidR="001230AC">
        <w:rPr>
          <w:rFonts w:ascii="Times New Roman" w:hAnsi="Times New Roman" w:cs="Times New Roman"/>
          <w:sz w:val="28"/>
          <w:szCs w:val="28"/>
        </w:rPr>
        <w:t xml:space="preserve"> Н.И. </w:t>
      </w:r>
      <w:proofErr w:type="spellStart"/>
      <w:r w:rsidR="001230AC">
        <w:rPr>
          <w:rFonts w:ascii="Times New Roman" w:hAnsi="Times New Roman" w:cs="Times New Roman"/>
          <w:sz w:val="28"/>
          <w:szCs w:val="28"/>
        </w:rPr>
        <w:t>Роговцева</w:t>
      </w:r>
      <w:proofErr w:type="spellEnd"/>
      <w:r w:rsidR="001230AC">
        <w:rPr>
          <w:rFonts w:ascii="Times New Roman" w:hAnsi="Times New Roman" w:cs="Times New Roman"/>
          <w:sz w:val="28"/>
          <w:szCs w:val="28"/>
        </w:rPr>
        <w:t xml:space="preserve"> «</w:t>
      </w:r>
      <w:r w:rsidRPr="0019272C">
        <w:rPr>
          <w:rFonts w:ascii="Times New Roman" w:hAnsi="Times New Roman" w:cs="Times New Roman"/>
          <w:sz w:val="28"/>
          <w:szCs w:val="28"/>
        </w:rPr>
        <w:t>Технология»</w:t>
      </w:r>
      <w:r w:rsidRPr="0019272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E6C9F" w:rsidRPr="002E6C9F" w:rsidRDefault="002E6C9F" w:rsidP="002E6C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849"/>
        <w:gridCol w:w="6211"/>
        <w:gridCol w:w="1273"/>
        <w:gridCol w:w="1238"/>
      </w:tblGrid>
      <w:tr w:rsidR="002E6C9F" w:rsidRPr="002E6C9F" w:rsidTr="00192BB5">
        <w:tc>
          <w:tcPr>
            <w:tcW w:w="849" w:type="dxa"/>
            <w:vMerge w:val="restart"/>
          </w:tcPr>
          <w:p w:rsidR="002E6C9F" w:rsidRPr="002E6C9F" w:rsidRDefault="002E6C9F" w:rsidP="002E6C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C9F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6211" w:type="dxa"/>
            <w:vMerge w:val="restart"/>
          </w:tcPr>
          <w:p w:rsidR="002E6C9F" w:rsidRPr="002E6C9F" w:rsidRDefault="002E6C9F" w:rsidP="002E6C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C9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уроков</w:t>
            </w:r>
          </w:p>
        </w:tc>
        <w:tc>
          <w:tcPr>
            <w:tcW w:w="2511" w:type="dxa"/>
            <w:gridSpan w:val="2"/>
          </w:tcPr>
          <w:p w:rsidR="002E6C9F" w:rsidRPr="002E6C9F" w:rsidRDefault="002E6C9F" w:rsidP="002E6C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C9F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2E6C9F" w:rsidRPr="002E6C9F" w:rsidTr="00192BB5">
        <w:tc>
          <w:tcPr>
            <w:tcW w:w="849" w:type="dxa"/>
            <w:vMerge/>
          </w:tcPr>
          <w:p w:rsidR="002E6C9F" w:rsidRPr="002E6C9F" w:rsidRDefault="002E6C9F" w:rsidP="002E6C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11" w:type="dxa"/>
            <w:vMerge/>
          </w:tcPr>
          <w:p w:rsidR="002E6C9F" w:rsidRPr="002E6C9F" w:rsidRDefault="002E6C9F" w:rsidP="002E6C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:rsidR="002E6C9F" w:rsidRPr="002E6C9F" w:rsidRDefault="002E6C9F" w:rsidP="002E6C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C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1238" w:type="dxa"/>
          </w:tcPr>
          <w:p w:rsidR="002E6C9F" w:rsidRPr="002E6C9F" w:rsidRDefault="002E6C9F" w:rsidP="002E6C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C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  </w:t>
            </w:r>
          </w:p>
        </w:tc>
      </w:tr>
      <w:tr w:rsidR="006323DC" w:rsidRPr="002E6C9F" w:rsidTr="00C7449C">
        <w:tc>
          <w:tcPr>
            <w:tcW w:w="9571" w:type="dxa"/>
            <w:gridSpan w:val="4"/>
          </w:tcPr>
          <w:p w:rsidR="006323DC" w:rsidRPr="006323DC" w:rsidRDefault="006323DC" w:rsidP="00315F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3D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1230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23DC">
              <w:rPr>
                <w:rFonts w:ascii="Times New Roman" w:hAnsi="Times New Roman" w:cs="Times New Roman"/>
                <w:b/>
                <w:sz w:val="24"/>
                <w:szCs w:val="24"/>
              </w:rPr>
              <w:t>триместр</w:t>
            </w:r>
          </w:p>
        </w:tc>
      </w:tr>
      <w:tr w:rsidR="00326C1B" w:rsidRPr="002E6C9F" w:rsidTr="00192BB5">
        <w:tc>
          <w:tcPr>
            <w:tcW w:w="849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C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1" w:type="dxa"/>
          </w:tcPr>
          <w:p w:rsidR="00326C1B" w:rsidRPr="00326C1B" w:rsidRDefault="00326C1B" w:rsidP="00A00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C1B">
              <w:rPr>
                <w:rFonts w:ascii="Times New Roman" w:eastAsia="Calibri" w:hAnsi="Times New Roman" w:cs="Times New Roman"/>
                <w:sz w:val="24"/>
                <w:szCs w:val="24"/>
              </w:rPr>
              <w:t>Как работать с учебником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26C1B">
              <w:rPr>
                <w:rFonts w:ascii="Times New Roman" w:eastAsia="Calibri" w:hAnsi="Times New Roman" w:cs="Times New Roman"/>
                <w:sz w:val="24"/>
                <w:szCs w:val="24"/>
              </w:rPr>
              <w:t>Я и мои друзья</w:t>
            </w:r>
            <w:r w:rsidR="005706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A2F98">
              <w:rPr>
                <w:rFonts w:ascii="Times New Roman" w:hAnsi="Times New Roman" w:cs="Times New Roman"/>
                <w:sz w:val="24"/>
                <w:szCs w:val="24"/>
              </w:rPr>
              <w:t xml:space="preserve"> Урок-игра.</w:t>
            </w:r>
          </w:p>
        </w:tc>
        <w:tc>
          <w:tcPr>
            <w:tcW w:w="1273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326C1B" w:rsidRPr="002E6C9F" w:rsidRDefault="00326C1B" w:rsidP="002E6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C1B" w:rsidRPr="002E6C9F" w:rsidTr="00192BB5">
        <w:tc>
          <w:tcPr>
            <w:tcW w:w="849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C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11" w:type="dxa"/>
          </w:tcPr>
          <w:p w:rsidR="00326C1B" w:rsidRPr="00326C1B" w:rsidRDefault="00326C1B" w:rsidP="00315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C1B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и инструменты. Организация рабочего места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15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Экскурсия.</w:t>
            </w:r>
          </w:p>
        </w:tc>
        <w:tc>
          <w:tcPr>
            <w:tcW w:w="1273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326C1B" w:rsidRPr="002E6C9F" w:rsidRDefault="00326C1B" w:rsidP="002E6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C1B" w:rsidRPr="002E6C9F" w:rsidTr="00192BB5">
        <w:tc>
          <w:tcPr>
            <w:tcW w:w="849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C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11" w:type="dxa"/>
          </w:tcPr>
          <w:p w:rsidR="00326C1B" w:rsidRPr="00326C1B" w:rsidRDefault="00326C1B" w:rsidP="00CA2F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C1B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технология?</w:t>
            </w:r>
            <w:r w:rsidR="00CA2F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Урок-путешествие.</w:t>
            </w:r>
            <w:r w:rsidR="00A009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326C1B" w:rsidRPr="002E6C9F" w:rsidRDefault="00326C1B" w:rsidP="002E6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C1B" w:rsidRPr="002E6C9F" w:rsidTr="00192BB5">
        <w:tc>
          <w:tcPr>
            <w:tcW w:w="849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C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11" w:type="dxa"/>
          </w:tcPr>
          <w:p w:rsidR="00326C1B" w:rsidRPr="00326C1B" w:rsidRDefault="00A530F2" w:rsidP="00EC1A1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C0F">
              <w:rPr>
                <w:rFonts w:ascii="Times New Roman" w:hAnsi="Times New Roman" w:cs="Times New Roman"/>
                <w:sz w:val="24"/>
                <w:szCs w:val="24"/>
              </w:rPr>
              <w:t>Исследовательская работа</w:t>
            </w:r>
            <w:r w:rsidRPr="002E6C9F">
              <w:rPr>
                <w:sz w:val="24"/>
                <w:szCs w:val="24"/>
              </w:rPr>
              <w:t xml:space="preserve"> </w:t>
            </w:r>
            <w:r w:rsidR="00CA2F98">
              <w:rPr>
                <w:rFonts w:ascii="Times New Roman" w:eastAsia="Calibri" w:hAnsi="Times New Roman" w:cs="Times New Roman"/>
                <w:sz w:val="24"/>
                <w:szCs w:val="24"/>
              </w:rPr>
              <w:t>«Сокровища природной кладовой» по теме «</w:t>
            </w:r>
            <w:r w:rsidR="00CA2F98" w:rsidRPr="00326C1B">
              <w:rPr>
                <w:rFonts w:ascii="Times New Roman" w:eastAsia="Calibri" w:hAnsi="Times New Roman" w:cs="Times New Roman"/>
                <w:sz w:val="24"/>
                <w:szCs w:val="24"/>
              </w:rPr>
              <w:t>Природны</w:t>
            </w:r>
            <w:r w:rsidR="00CA2F98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CA2F98" w:rsidRPr="00326C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материал</w:t>
            </w:r>
            <w:r w:rsidR="00CA2F98">
              <w:rPr>
                <w:rFonts w:ascii="Times New Roman" w:eastAsia="Calibri" w:hAnsi="Times New Roman" w:cs="Times New Roman"/>
                <w:sz w:val="24"/>
                <w:szCs w:val="24"/>
              </w:rPr>
              <w:t>ы»</w:t>
            </w:r>
            <w:r w:rsidR="00CA2F9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C1A14" w:rsidRPr="005706F5">
              <w:rPr>
                <w:rFonts w:ascii="Times New Roman" w:eastAsia="Calibri" w:hAnsi="Times New Roman" w:cs="Times New Roman"/>
                <w:sz w:val="24"/>
                <w:szCs w:val="24"/>
              </w:rPr>
              <w:t>Аппликация из листьев</w:t>
            </w:r>
            <w:r w:rsidR="00EC1A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326C1B" w:rsidRPr="002E6C9F" w:rsidRDefault="00326C1B" w:rsidP="002E6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C1B" w:rsidRPr="002E6C9F" w:rsidTr="00192BB5">
        <w:trPr>
          <w:trHeight w:val="275"/>
        </w:trPr>
        <w:tc>
          <w:tcPr>
            <w:tcW w:w="849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C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11" w:type="dxa"/>
          </w:tcPr>
          <w:p w:rsidR="00326C1B" w:rsidRPr="00CA2F98" w:rsidRDefault="00A530F2" w:rsidP="00CA2F98">
            <w:pPr>
              <w:ind w:right="-108"/>
              <w:rPr>
                <w:rFonts w:ascii="Calibri" w:eastAsia="Calibri" w:hAnsi="Calibri" w:cs="Times New Roman"/>
              </w:rPr>
            </w:pPr>
            <w:r w:rsidRPr="00EC3C0F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Исследовательская </w:t>
            </w:r>
            <w:r w:rsidRPr="004F0184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 w:rsidR="004F0184" w:rsidRPr="004F0184">
              <w:rPr>
                <w:rFonts w:ascii="Times New Roman" w:eastAsia="Calibri" w:hAnsi="Times New Roman" w:cs="Times New Roman"/>
                <w:sz w:val="24"/>
                <w:szCs w:val="24"/>
              </w:rPr>
              <w:t>«От глины к пластилину»</w:t>
            </w:r>
            <w:r w:rsidR="00CA2F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теме «Пластилин»</w:t>
            </w:r>
            <w:r w:rsidR="004F0184" w:rsidRPr="004F018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CA2F98">
              <w:rPr>
                <w:rFonts w:ascii="Calibri" w:eastAsia="Calibri" w:hAnsi="Calibri" w:cs="Times New Roman"/>
              </w:rPr>
              <w:t xml:space="preserve"> </w:t>
            </w:r>
            <w:r w:rsidR="00CA2F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Аппликация из пластилина. </w:t>
            </w:r>
            <w:r w:rsidR="005706F5" w:rsidRPr="005706F5">
              <w:rPr>
                <w:rFonts w:ascii="Times New Roman" w:eastAsia="Calibri" w:hAnsi="Times New Roman" w:cs="Times New Roman"/>
                <w:sz w:val="24"/>
                <w:szCs w:val="24"/>
              </w:rPr>
              <w:t>Ромашковая поляна</w:t>
            </w:r>
            <w:r w:rsidR="005706F5" w:rsidRPr="005706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326C1B" w:rsidRPr="002E6C9F" w:rsidRDefault="00326C1B" w:rsidP="002E6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C1B" w:rsidRPr="002E6C9F" w:rsidTr="00192BB5">
        <w:tc>
          <w:tcPr>
            <w:tcW w:w="849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C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11" w:type="dxa"/>
          </w:tcPr>
          <w:p w:rsidR="00326C1B" w:rsidRPr="005706F5" w:rsidRDefault="005706F5" w:rsidP="00315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C1B">
              <w:rPr>
                <w:rFonts w:ascii="Times New Roman" w:eastAsia="Calibri" w:hAnsi="Times New Roman" w:cs="Times New Roman"/>
                <w:sz w:val="24"/>
                <w:szCs w:val="24"/>
              </w:rPr>
              <w:t>Пластилин. Приемы работы с пластилином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706F5">
              <w:rPr>
                <w:rFonts w:ascii="Times New Roman" w:eastAsia="Calibri" w:hAnsi="Times New Roman" w:cs="Times New Roman"/>
                <w:sz w:val="24"/>
                <w:szCs w:val="24"/>
              </w:rPr>
              <w:t>Мудрая сова</w:t>
            </w:r>
            <w:r w:rsidR="00315FD4">
              <w:rPr>
                <w:rFonts w:ascii="Times New Roman" w:hAnsi="Times New Roman" w:cs="Times New Roman"/>
                <w:sz w:val="24"/>
                <w:szCs w:val="24"/>
              </w:rPr>
              <w:t>. Урок-игра.</w:t>
            </w:r>
          </w:p>
        </w:tc>
        <w:tc>
          <w:tcPr>
            <w:tcW w:w="1273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326C1B" w:rsidRPr="002E6C9F" w:rsidRDefault="00326C1B" w:rsidP="002E6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C1B" w:rsidRPr="002E6C9F" w:rsidTr="00192BB5">
        <w:tc>
          <w:tcPr>
            <w:tcW w:w="849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C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11" w:type="dxa"/>
          </w:tcPr>
          <w:p w:rsidR="00326C1B" w:rsidRPr="00326C1B" w:rsidRDefault="00326C1B" w:rsidP="00315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C1B">
              <w:rPr>
                <w:rFonts w:ascii="Times New Roman" w:eastAsia="Calibri" w:hAnsi="Times New Roman" w:cs="Times New Roman"/>
                <w:sz w:val="24"/>
                <w:szCs w:val="24"/>
              </w:rPr>
              <w:t>Растения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706F5" w:rsidRPr="000914BA">
              <w:t xml:space="preserve"> </w:t>
            </w:r>
            <w:r w:rsidR="005706F5" w:rsidRPr="005706F5">
              <w:rPr>
                <w:rFonts w:ascii="Times New Roman" w:eastAsia="Calibri" w:hAnsi="Times New Roman" w:cs="Times New Roman"/>
                <w:sz w:val="24"/>
                <w:szCs w:val="24"/>
              </w:rPr>
              <w:t>Получение и сушка семян</w:t>
            </w:r>
            <w:r w:rsidR="005706F5" w:rsidRPr="005706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15FD4">
              <w:rPr>
                <w:rFonts w:ascii="Times New Roman" w:hAnsi="Times New Roman" w:cs="Times New Roman"/>
                <w:sz w:val="24"/>
                <w:szCs w:val="24"/>
              </w:rPr>
              <w:t xml:space="preserve"> Экскурсия.</w:t>
            </w:r>
          </w:p>
        </w:tc>
        <w:tc>
          <w:tcPr>
            <w:tcW w:w="1273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326C1B" w:rsidRPr="002E6C9F" w:rsidRDefault="00326C1B" w:rsidP="002E6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C1B" w:rsidRPr="002E6C9F" w:rsidTr="00192BB5">
        <w:tc>
          <w:tcPr>
            <w:tcW w:w="849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C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11" w:type="dxa"/>
          </w:tcPr>
          <w:p w:rsidR="00326C1B" w:rsidRPr="00326C1B" w:rsidRDefault="00715FE8" w:rsidP="00315FD4">
            <w:pPr>
              <w:ind w:right="-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6F5">
              <w:rPr>
                <w:rFonts w:ascii="Times New Roman" w:eastAsia="Calibri" w:hAnsi="Times New Roman" w:cs="Times New Roman"/>
                <w:sz w:val="24"/>
                <w:szCs w:val="24"/>
              </w:rPr>
              <w:t>Овощи из пластилина</w:t>
            </w:r>
            <w:r w:rsidRPr="005706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06F5" w:rsidRPr="005706F5">
              <w:rPr>
                <w:rFonts w:ascii="Times New Roman" w:eastAsia="Calibri" w:hAnsi="Times New Roman" w:cs="Times New Roman"/>
                <w:sz w:val="24"/>
                <w:szCs w:val="24"/>
              </w:rPr>
              <w:t>Проект «Осенний урожай»</w:t>
            </w:r>
            <w:r w:rsidR="005706F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A3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326C1B" w:rsidRPr="002E6C9F" w:rsidRDefault="00326C1B" w:rsidP="002E6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C1B" w:rsidRPr="002E6C9F" w:rsidTr="00192BB5">
        <w:tc>
          <w:tcPr>
            <w:tcW w:w="849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C9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11" w:type="dxa"/>
          </w:tcPr>
          <w:p w:rsidR="00326C1B" w:rsidRPr="00326C1B" w:rsidRDefault="00A530F2" w:rsidP="00EC3C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C0F">
              <w:rPr>
                <w:rFonts w:ascii="Times New Roman" w:hAnsi="Times New Roman" w:cs="Times New Roman"/>
                <w:sz w:val="24"/>
                <w:szCs w:val="24"/>
              </w:rPr>
              <w:t>Исследовательская работа</w:t>
            </w:r>
            <w:r w:rsidR="00EC3C0F" w:rsidRPr="00EC3C0F">
              <w:rPr>
                <w:rFonts w:ascii="Times New Roman" w:hAnsi="Times New Roman" w:cs="Times New Roman"/>
                <w:sz w:val="24"/>
                <w:szCs w:val="24"/>
              </w:rPr>
              <w:t xml:space="preserve"> «История б</w:t>
            </w:r>
            <w:r w:rsidR="00EC3C0F" w:rsidRPr="00EC3C0F">
              <w:rPr>
                <w:rFonts w:ascii="Times New Roman" w:eastAsia="Calibri" w:hAnsi="Times New Roman" w:cs="Times New Roman"/>
                <w:sz w:val="24"/>
                <w:szCs w:val="24"/>
              </w:rPr>
              <w:t>умаги</w:t>
            </w:r>
            <w:r w:rsidR="00EC3C0F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CA2F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теме «Бумага»</w:t>
            </w:r>
            <w:r w:rsidR="00326C1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26C1B" w:rsidRPr="00326C1B">
              <w:rPr>
                <w:rFonts w:ascii="Times New Roman" w:eastAsia="Calibri" w:hAnsi="Times New Roman" w:cs="Times New Roman"/>
                <w:sz w:val="24"/>
                <w:szCs w:val="24"/>
              </w:rPr>
              <w:t>Правила работы ножницами</w:t>
            </w:r>
            <w:r w:rsidR="00326C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26C1B" w:rsidRPr="00326C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706F5" w:rsidRPr="005706F5">
              <w:rPr>
                <w:rFonts w:ascii="Times New Roman" w:eastAsia="Calibri" w:hAnsi="Times New Roman" w:cs="Times New Roman"/>
                <w:sz w:val="24"/>
                <w:szCs w:val="24"/>
              </w:rPr>
              <w:t>Волшебные фигуры</w:t>
            </w:r>
            <w:r w:rsidR="005706F5" w:rsidRPr="005706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326C1B" w:rsidRPr="002E6C9F" w:rsidRDefault="00326C1B" w:rsidP="002E6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C1B" w:rsidRPr="002E6C9F" w:rsidTr="00192BB5">
        <w:tc>
          <w:tcPr>
            <w:tcW w:w="849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C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11" w:type="dxa"/>
          </w:tcPr>
          <w:p w:rsidR="00326C1B" w:rsidRPr="00326C1B" w:rsidRDefault="00326C1B" w:rsidP="00EC3C0F">
            <w:pPr>
              <w:ind w:right="-1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C1B">
              <w:rPr>
                <w:rFonts w:ascii="Times New Roman" w:eastAsia="Calibri" w:hAnsi="Times New Roman" w:cs="Times New Roman"/>
                <w:sz w:val="24"/>
                <w:szCs w:val="24"/>
              </w:rPr>
              <w:t>Бумага. Правила работы с шаб</w:t>
            </w:r>
            <w:r w:rsidR="005706F5">
              <w:rPr>
                <w:rFonts w:ascii="Times New Roman" w:hAnsi="Times New Roman" w:cs="Times New Roman"/>
                <w:sz w:val="24"/>
                <w:szCs w:val="24"/>
              </w:rPr>
              <w:t>лоном</w:t>
            </w:r>
            <w:r w:rsidRPr="00326C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5706F5" w:rsidRPr="005706F5">
              <w:rPr>
                <w:rFonts w:ascii="Times New Roman" w:eastAsia="Calibri" w:hAnsi="Times New Roman" w:cs="Times New Roman"/>
                <w:sz w:val="24"/>
                <w:szCs w:val="24"/>
              </w:rPr>
              <w:t>Закладка из бумаги</w:t>
            </w:r>
            <w:r w:rsidR="005706F5" w:rsidRPr="005706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326C1B" w:rsidRPr="002E6C9F" w:rsidRDefault="00326C1B" w:rsidP="002E6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C1B" w:rsidRPr="002E6C9F" w:rsidTr="00192BB5">
        <w:tc>
          <w:tcPr>
            <w:tcW w:w="849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C9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11" w:type="dxa"/>
          </w:tcPr>
          <w:p w:rsidR="00EC3C0F" w:rsidRPr="00EC3C0F" w:rsidRDefault="00326C1B" w:rsidP="004C1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1B">
              <w:rPr>
                <w:rFonts w:ascii="Times New Roman" w:eastAsia="Calibri" w:hAnsi="Times New Roman" w:cs="Times New Roman"/>
                <w:sz w:val="24"/>
                <w:szCs w:val="24"/>
              </w:rPr>
              <w:t>Насекомые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706F5" w:rsidRPr="000914BA">
              <w:t xml:space="preserve"> </w:t>
            </w:r>
            <w:r w:rsidR="004C177D" w:rsidRPr="005706F5">
              <w:rPr>
                <w:rFonts w:ascii="Times New Roman" w:eastAsia="Calibri" w:hAnsi="Times New Roman" w:cs="Times New Roman"/>
                <w:sz w:val="24"/>
                <w:szCs w:val="24"/>
              </w:rPr>
              <w:t>Пчелы и соты</w:t>
            </w:r>
            <w:r w:rsidR="00EC3C0F" w:rsidRPr="00EC3C0F">
              <w:rPr>
                <w:rFonts w:ascii="Times New Roman" w:hAnsi="Times New Roman" w:cs="Times New Roman"/>
                <w:sz w:val="24"/>
                <w:szCs w:val="24"/>
              </w:rPr>
              <w:t xml:space="preserve"> из различных материалов</w:t>
            </w:r>
            <w:r w:rsidR="004C17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73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326C1B" w:rsidRPr="002E6C9F" w:rsidRDefault="00326C1B" w:rsidP="002E6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689" w:rsidRPr="002E6C9F" w:rsidTr="00192BB5">
        <w:tc>
          <w:tcPr>
            <w:tcW w:w="849" w:type="dxa"/>
          </w:tcPr>
          <w:p w:rsidR="007A3689" w:rsidRPr="002E6C9F" w:rsidRDefault="007A3689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C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11" w:type="dxa"/>
          </w:tcPr>
          <w:p w:rsidR="007A3689" w:rsidRPr="00326C1B" w:rsidRDefault="007A3689" w:rsidP="004C17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Коллаж из бумаги. Проект «</w:t>
            </w:r>
            <w:r w:rsidRPr="00326C1B">
              <w:rPr>
                <w:rFonts w:ascii="Times New Roman" w:eastAsia="Calibri" w:hAnsi="Times New Roman" w:cs="Times New Roman"/>
                <w:sz w:val="24"/>
                <w:szCs w:val="24"/>
              </w:rPr>
              <w:t>Дикие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животные»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7A3689" w:rsidRPr="002E6C9F" w:rsidRDefault="007A3689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7A3689" w:rsidRPr="002E6C9F" w:rsidRDefault="007A3689" w:rsidP="002E6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FD4" w:rsidRPr="002E6C9F" w:rsidTr="0035635E">
        <w:tc>
          <w:tcPr>
            <w:tcW w:w="9571" w:type="dxa"/>
            <w:gridSpan w:val="4"/>
          </w:tcPr>
          <w:p w:rsidR="00315FD4" w:rsidRPr="002E6C9F" w:rsidRDefault="00315FD4" w:rsidP="00315F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3D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1230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23DC">
              <w:rPr>
                <w:rFonts w:ascii="Times New Roman" w:hAnsi="Times New Roman" w:cs="Times New Roman"/>
                <w:b/>
                <w:sz w:val="24"/>
                <w:szCs w:val="24"/>
              </w:rPr>
              <w:t>триместр</w:t>
            </w:r>
          </w:p>
        </w:tc>
      </w:tr>
      <w:tr w:rsidR="007A3689" w:rsidRPr="002E6C9F" w:rsidTr="00192BB5">
        <w:tc>
          <w:tcPr>
            <w:tcW w:w="849" w:type="dxa"/>
          </w:tcPr>
          <w:p w:rsidR="007A3689" w:rsidRPr="002E6C9F" w:rsidRDefault="007A3689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C9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11" w:type="dxa"/>
          </w:tcPr>
          <w:p w:rsidR="007A3689" w:rsidRPr="00326C1B" w:rsidRDefault="007A3689" w:rsidP="00315FD4">
            <w:pPr>
              <w:ind w:right="-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DF3">
              <w:rPr>
                <w:rFonts w:ascii="Times New Roman" w:eastAsia="Calibri" w:hAnsi="Times New Roman" w:cs="Times New Roman"/>
                <w:sz w:val="24"/>
                <w:szCs w:val="24"/>
              </w:rPr>
              <w:t>Украшение на елку и окно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бумаги</w:t>
            </w:r>
            <w:r w:rsidRPr="00851D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</w:tcPr>
          <w:p w:rsidR="007A3689" w:rsidRPr="002E6C9F" w:rsidRDefault="007A3689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7A3689" w:rsidRPr="002E6C9F" w:rsidRDefault="007A3689" w:rsidP="002E6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C1B" w:rsidRPr="002E6C9F" w:rsidTr="00192BB5">
        <w:tc>
          <w:tcPr>
            <w:tcW w:w="849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C9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11" w:type="dxa"/>
          </w:tcPr>
          <w:p w:rsidR="00326C1B" w:rsidRPr="00326C1B" w:rsidRDefault="00851DF3" w:rsidP="004C17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DF3">
              <w:rPr>
                <w:rFonts w:ascii="Times New Roman" w:eastAsia="Calibri" w:hAnsi="Times New Roman" w:cs="Times New Roman"/>
                <w:sz w:val="24"/>
                <w:szCs w:val="24"/>
              </w:rPr>
              <w:t>Домашние животные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К</w:t>
            </w:r>
            <w:r w:rsidRPr="00851DF3">
              <w:rPr>
                <w:rFonts w:ascii="Times New Roman" w:eastAsia="Calibri" w:hAnsi="Times New Roman" w:cs="Times New Roman"/>
                <w:sz w:val="24"/>
                <w:szCs w:val="24"/>
              </w:rPr>
              <w:t>от</w:t>
            </w:r>
            <w:r w:rsidR="004C177D">
              <w:rPr>
                <w:rFonts w:ascii="Times New Roman" w:eastAsia="Calibri" w:hAnsi="Times New Roman" w:cs="Times New Roman"/>
                <w:sz w:val="24"/>
                <w:szCs w:val="24"/>
              </w:rPr>
              <w:t>енок</w:t>
            </w:r>
            <w:r w:rsidR="004C177D" w:rsidRPr="00851D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пластилина</w:t>
            </w:r>
            <w:r w:rsidRPr="00851D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326C1B" w:rsidRPr="002E6C9F" w:rsidRDefault="00326C1B" w:rsidP="002E6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C1B" w:rsidRPr="002E6C9F" w:rsidTr="00192BB5">
        <w:tc>
          <w:tcPr>
            <w:tcW w:w="849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C9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11" w:type="dxa"/>
          </w:tcPr>
          <w:p w:rsidR="00326C1B" w:rsidRPr="00326C1B" w:rsidRDefault="00A530F2" w:rsidP="00A00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77D">
              <w:rPr>
                <w:rFonts w:ascii="Times New Roman" w:hAnsi="Times New Roman" w:cs="Times New Roman"/>
                <w:sz w:val="24"/>
                <w:szCs w:val="24"/>
              </w:rPr>
              <w:t>Исследовательская работа</w:t>
            </w:r>
            <w:r w:rsidR="004C177D">
              <w:rPr>
                <w:sz w:val="24"/>
                <w:szCs w:val="24"/>
              </w:rPr>
              <w:t xml:space="preserve"> «</w:t>
            </w:r>
            <w:r w:rsidR="00326C1B" w:rsidRPr="00326C1B">
              <w:rPr>
                <w:rFonts w:ascii="Times New Roman" w:eastAsia="Calibri" w:hAnsi="Times New Roman" w:cs="Times New Roman"/>
                <w:sz w:val="24"/>
                <w:szCs w:val="24"/>
              </w:rPr>
              <w:t>Такие разные дома</w:t>
            </w:r>
            <w:r w:rsidR="004C177D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CA2F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теме «Дом»</w:t>
            </w:r>
            <w:r w:rsidR="00326C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A2F98">
              <w:t xml:space="preserve"> </w:t>
            </w:r>
            <w:r w:rsidR="00851DF3" w:rsidRPr="00851DF3">
              <w:rPr>
                <w:rFonts w:ascii="Times New Roman" w:eastAsia="Calibri" w:hAnsi="Times New Roman" w:cs="Times New Roman"/>
                <w:sz w:val="24"/>
                <w:szCs w:val="24"/>
              </w:rPr>
              <w:t>Домик из веток</w:t>
            </w:r>
            <w:r w:rsidR="00851DF3" w:rsidRPr="00851D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326C1B" w:rsidRPr="002E6C9F" w:rsidRDefault="00326C1B" w:rsidP="002E6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C1B" w:rsidRPr="002E6C9F" w:rsidTr="00192BB5">
        <w:tc>
          <w:tcPr>
            <w:tcW w:w="849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C9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211" w:type="dxa"/>
          </w:tcPr>
          <w:p w:rsidR="00326C1B" w:rsidRPr="00326C1B" w:rsidRDefault="00326C1B" w:rsidP="00326C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C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26C1B">
              <w:rPr>
                <w:rFonts w:ascii="Times New Roman" w:eastAsia="Calibri" w:hAnsi="Times New Roman" w:cs="Times New Roman"/>
                <w:sz w:val="24"/>
                <w:szCs w:val="24"/>
              </w:rPr>
              <w:t>Сервировка стола для чаепития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51DF3" w:rsidRPr="00326C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1DF3" w:rsidRPr="00326C1B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поведения за столом</w:t>
            </w:r>
            <w:r w:rsidR="00851D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326C1B" w:rsidRPr="002E6C9F" w:rsidRDefault="00326C1B" w:rsidP="002E6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C1B" w:rsidRPr="002E6C9F" w:rsidTr="00192BB5">
        <w:tc>
          <w:tcPr>
            <w:tcW w:w="849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C9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11" w:type="dxa"/>
          </w:tcPr>
          <w:p w:rsidR="00326C1B" w:rsidRPr="00326C1B" w:rsidRDefault="00715FE8" w:rsidP="00715FE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Посуда из пластилина. </w:t>
            </w:r>
            <w:r w:rsidR="00851DF3" w:rsidRPr="00851DF3">
              <w:rPr>
                <w:rFonts w:ascii="Times New Roman" w:eastAsia="Calibri" w:hAnsi="Times New Roman" w:cs="Times New Roman"/>
                <w:sz w:val="24"/>
                <w:szCs w:val="24"/>
              </w:rPr>
              <w:t>Проект «Чайный сервиз»</w:t>
            </w:r>
            <w:r w:rsidR="00851DF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73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326C1B" w:rsidRPr="002E6C9F" w:rsidRDefault="00326C1B" w:rsidP="002E6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C1B" w:rsidRPr="002E6C9F" w:rsidTr="00192BB5">
        <w:tc>
          <w:tcPr>
            <w:tcW w:w="849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C9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211" w:type="dxa"/>
          </w:tcPr>
          <w:p w:rsidR="00326C1B" w:rsidRPr="00326C1B" w:rsidRDefault="00A530F2" w:rsidP="00A00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77D">
              <w:rPr>
                <w:rFonts w:ascii="Times New Roman" w:hAnsi="Times New Roman" w:cs="Times New Roman"/>
                <w:sz w:val="24"/>
                <w:szCs w:val="24"/>
              </w:rPr>
              <w:t>Исследовательская работа</w:t>
            </w:r>
            <w:r w:rsidRPr="004C17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C177D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326C1B" w:rsidRPr="00326C1B">
              <w:rPr>
                <w:rFonts w:ascii="Times New Roman" w:eastAsia="Calibri" w:hAnsi="Times New Roman" w:cs="Times New Roman"/>
                <w:sz w:val="24"/>
                <w:szCs w:val="24"/>
              </w:rPr>
              <w:t>Свет в доме</w:t>
            </w:r>
            <w:r w:rsidR="004C177D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CA2F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теме «Свет»</w:t>
            </w:r>
            <w:r w:rsidR="00326C1B" w:rsidRPr="00326C1B">
              <w:rPr>
                <w:rFonts w:ascii="Times New Roman" w:eastAsia="Calibri" w:hAnsi="Times New Roman" w:cs="Times New Roman"/>
                <w:sz w:val="24"/>
                <w:szCs w:val="24"/>
              </w:rPr>
              <w:t>. Правила работы шилом</w:t>
            </w:r>
            <w:r w:rsidR="00326C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51DF3">
              <w:rPr>
                <w:rFonts w:ascii="Times New Roman" w:hAnsi="Times New Roman" w:cs="Times New Roman"/>
                <w:sz w:val="24"/>
                <w:szCs w:val="24"/>
              </w:rPr>
              <w:t xml:space="preserve"> Торшер из бумаги.</w:t>
            </w:r>
          </w:p>
        </w:tc>
        <w:tc>
          <w:tcPr>
            <w:tcW w:w="1273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326C1B" w:rsidRPr="002E6C9F" w:rsidRDefault="00326C1B" w:rsidP="002E6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C1B" w:rsidRPr="002E6C9F" w:rsidTr="00192BB5">
        <w:tc>
          <w:tcPr>
            <w:tcW w:w="849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C9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211" w:type="dxa"/>
            <w:vAlign w:val="center"/>
          </w:tcPr>
          <w:p w:rsidR="00326C1B" w:rsidRPr="00326C1B" w:rsidRDefault="00326C1B" w:rsidP="004C17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C1B">
              <w:rPr>
                <w:rFonts w:ascii="Times New Roman" w:eastAsia="Calibri" w:hAnsi="Times New Roman" w:cs="Times New Roman"/>
                <w:sz w:val="24"/>
                <w:szCs w:val="24"/>
              </w:rPr>
              <w:t>Мебель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51D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177D">
              <w:rPr>
                <w:rFonts w:ascii="Times New Roman" w:hAnsi="Times New Roman" w:cs="Times New Roman"/>
                <w:sz w:val="24"/>
                <w:szCs w:val="24"/>
              </w:rPr>
              <w:t xml:space="preserve">Стул из  </w:t>
            </w:r>
            <w:r w:rsidR="004C177D" w:rsidRPr="004C177D">
              <w:rPr>
                <w:rFonts w:ascii="Times New Roman" w:hAnsi="Times New Roman" w:cs="Times New Roman"/>
                <w:sz w:val="24"/>
                <w:szCs w:val="24"/>
              </w:rPr>
              <w:t>гофрированного картона.</w:t>
            </w:r>
            <w:r w:rsidR="004C17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177D" w:rsidRPr="004C177D">
              <w:rPr>
                <w:rFonts w:ascii="Times New Roman" w:hAnsi="Times New Roman" w:cs="Times New Roman"/>
                <w:sz w:val="24"/>
                <w:szCs w:val="24"/>
              </w:rPr>
              <w:t>Освоение правил самообслуживания.</w:t>
            </w:r>
            <w:r w:rsidR="004C17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326C1B" w:rsidRPr="002E6C9F" w:rsidRDefault="00326C1B" w:rsidP="002E6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C1B" w:rsidRPr="002E6C9F" w:rsidTr="00192BB5">
        <w:tc>
          <w:tcPr>
            <w:tcW w:w="849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C9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11" w:type="dxa"/>
          </w:tcPr>
          <w:p w:rsidR="00326C1B" w:rsidRPr="00326C1B" w:rsidRDefault="00A530F2" w:rsidP="00326C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77D">
              <w:rPr>
                <w:rFonts w:ascii="Times New Roman" w:hAnsi="Times New Roman" w:cs="Times New Roman"/>
                <w:sz w:val="24"/>
                <w:szCs w:val="24"/>
              </w:rPr>
              <w:t>Исследовательская работа</w:t>
            </w:r>
            <w:r w:rsidRPr="002E6C9F">
              <w:rPr>
                <w:sz w:val="24"/>
                <w:szCs w:val="24"/>
              </w:rPr>
              <w:t xml:space="preserve"> </w:t>
            </w:r>
            <w:r w:rsidR="004C177D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326C1B" w:rsidRPr="00326C1B">
              <w:rPr>
                <w:rFonts w:ascii="Times New Roman" w:eastAsia="Calibri" w:hAnsi="Times New Roman" w:cs="Times New Roman"/>
                <w:sz w:val="24"/>
                <w:szCs w:val="24"/>
              </w:rPr>
              <w:t>Одежда. Ткань. Нитки</w:t>
            </w:r>
            <w:r w:rsidR="004C177D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CA2F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теме «Учимся шить»</w:t>
            </w:r>
            <w:r w:rsidR="00326C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51DF3" w:rsidRPr="000914BA">
              <w:t xml:space="preserve"> </w:t>
            </w:r>
            <w:r w:rsidR="00851DF3" w:rsidRPr="00851DF3">
              <w:rPr>
                <w:rFonts w:ascii="Times New Roman" w:eastAsia="Calibri" w:hAnsi="Times New Roman" w:cs="Times New Roman"/>
                <w:sz w:val="24"/>
                <w:szCs w:val="24"/>
              </w:rPr>
              <w:t>Кукла из ниток</w:t>
            </w:r>
            <w:r w:rsidR="00851DF3" w:rsidRPr="00851D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326C1B" w:rsidRPr="002E6C9F" w:rsidRDefault="00326C1B" w:rsidP="002E6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C1B" w:rsidRPr="002E6C9F" w:rsidTr="00192BB5">
        <w:tc>
          <w:tcPr>
            <w:tcW w:w="849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C9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211" w:type="dxa"/>
          </w:tcPr>
          <w:p w:rsidR="00326C1B" w:rsidRPr="004C177D" w:rsidRDefault="00326C1B" w:rsidP="00715FE8">
            <w:pPr>
              <w:rPr>
                <w:sz w:val="20"/>
                <w:szCs w:val="20"/>
              </w:rPr>
            </w:pPr>
            <w:r w:rsidRPr="00326C1B">
              <w:rPr>
                <w:rFonts w:ascii="Times New Roman" w:eastAsia="Calibri" w:hAnsi="Times New Roman" w:cs="Times New Roman"/>
                <w:sz w:val="24"/>
                <w:szCs w:val="24"/>
              </w:rPr>
              <w:t>Учимся шить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51DF3" w:rsidRPr="000914BA">
              <w:t xml:space="preserve"> </w:t>
            </w:r>
            <w:r w:rsidR="00851DF3" w:rsidRPr="00851D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Строчки </w:t>
            </w:r>
            <w:r w:rsidR="00851DF3" w:rsidRPr="00715FE8">
              <w:rPr>
                <w:rFonts w:ascii="Times New Roman" w:eastAsia="Calibri" w:hAnsi="Times New Roman" w:cs="Times New Roman"/>
                <w:sz w:val="24"/>
                <w:szCs w:val="24"/>
              </w:rPr>
              <w:t>стежков</w:t>
            </w:r>
            <w:r w:rsidR="004C177D" w:rsidRPr="00715FE8">
              <w:rPr>
                <w:rFonts w:ascii="Times New Roman" w:hAnsi="Times New Roman" w:cs="Times New Roman"/>
                <w:sz w:val="24"/>
                <w:szCs w:val="24"/>
              </w:rPr>
              <w:t xml:space="preserve"> (прямых, с перевивом змейкой, с перевивом спиралью</w:t>
            </w:r>
            <w:r w:rsidR="00715FE8" w:rsidRPr="00715FE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51DF3" w:rsidRPr="00715F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326C1B" w:rsidRPr="002E6C9F" w:rsidRDefault="00326C1B" w:rsidP="002E6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C1B" w:rsidRPr="002E6C9F" w:rsidTr="00192BB5">
        <w:tc>
          <w:tcPr>
            <w:tcW w:w="849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C9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211" w:type="dxa"/>
          </w:tcPr>
          <w:p w:rsidR="00326C1B" w:rsidRPr="00851DF3" w:rsidRDefault="00851DF3" w:rsidP="00A00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DF3">
              <w:rPr>
                <w:rFonts w:ascii="Times New Roman" w:eastAsia="Calibri" w:hAnsi="Times New Roman" w:cs="Times New Roman"/>
                <w:sz w:val="24"/>
                <w:szCs w:val="24"/>
              </w:rPr>
              <w:t>Закладка с узорами</w:t>
            </w:r>
            <w:r w:rsidR="009448E7">
              <w:rPr>
                <w:rFonts w:ascii="Times New Roman" w:hAnsi="Times New Roman" w:cs="Times New Roman"/>
                <w:sz w:val="24"/>
                <w:szCs w:val="24"/>
              </w:rPr>
              <w:t xml:space="preserve"> из ниток</w:t>
            </w:r>
            <w:r w:rsidRPr="00851D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326C1B" w:rsidRPr="002E6C9F" w:rsidRDefault="00326C1B" w:rsidP="002E6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FD4" w:rsidRPr="002E6C9F" w:rsidTr="002014E8">
        <w:tc>
          <w:tcPr>
            <w:tcW w:w="9571" w:type="dxa"/>
            <w:gridSpan w:val="4"/>
          </w:tcPr>
          <w:p w:rsidR="00315FD4" w:rsidRPr="002E6C9F" w:rsidRDefault="00315FD4" w:rsidP="00315F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3D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1230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23DC">
              <w:rPr>
                <w:rFonts w:ascii="Times New Roman" w:hAnsi="Times New Roman" w:cs="Times New Roman"/>
                <w:b/>
                <w:sz w:val="24"/>
                <w:szCs w:val="24"/>
              </w:rPr>
              <w:t>триместр</w:t>
            </w:r>
          </w:p>
        </w:tc>
      </w:tr>
      <w:tr w:rsidR="00326C1B" w:rsidRPr="002E6C9F" w:rsidTr="00192BB5">
        <w:tc>
          <w:tcPr>
            <w:tcW w:w="849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C9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211" w:type="dxa"/>
          </w:tcPr>
          <w:p w:rsidR="00326C1B" w:rsidRPr="00851DF3" w:rsidRDefault="00851DF3" w:rsidP="00A00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DF3">
              <w:rPr>
                <w:rFonts w:ascii="Times New Roman" w:eastAsia="Calibri" w:hAnsi="Times New Roman" w:cs="Times New Roman"/>
                <w:sz w:val="24"/>
                <w:szCs w:val="24"/>
              </w:rPr>
              <w:t>Пришиваем пугови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цы. </w:t>
            </w:r>
            <w:r w:rsidR="00715FE8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игрушки. </w:t>
            </w:r>
            <w:r w:rsidRPr="00851DF3">
              <w:rPr>
                <w:rFonts w:ascii="Times New Roman" w:eastAsia="Calibri" w:hAnsi="Times New Roman" w:cs="Times New Roman"/>
                <w:sz w:val="24"/>
                <w:szCs w:val="24"/>
              </w:rPr>
              <w:t>Медвежонок</w:t>
            </w:r>
            <w:r w:rsidRPr="00851D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326C1B" w:rsidRPr="002E6C9F" w:rsidRDefault="00326C1B" w:rsidP="002E6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C1B" w:rsidRPr="002E6C9F" w:rsidTr="00192BB5">
        <w:tc>
          <w:tcPr>
            <w:tcW w:w="849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C9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211" w:type="dxa"/>
          </w:tcPr>
          <w:p w:rsidR="00326C1B" w:rsidRPr="00326C1B" w:rsidRDefault="005706F5" w:rsidP="00A00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C1B">
              <w:rPr>
                <w:rFonts w:ascii="Times New Roman" w:eastAsia="Calibri" w:hAnsi="Times New Roman" w:cs="Times New Roman"/>
                <w:sz w:val="24"/>
                <w:szCs w:val="24"/>
              </w:rPr>
              <w:t>Передвижение по земле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51DF3">
              <w:t xml:space="preserve"> </w:t>
            </w:r>
            <w:r w:rsidR="00851DF3" w:rsidRPr="00851DF3">
              <w:rPr>
                <w:rFonts w:ascii="Times New Roman" w:hAnsi="Times New Roman" w:cs="Times New Roman"/>
                <w:sz w:val="24"/>
                <w:szCs w:val="24"/>
              </w:rPr>
              <w:t>Конструктор.</w:t>
            </w:r>
            <w:r w:rsidR="00851DF3">
              <w:t xml:space="preserve"> </w:t>
            </w:r>
            <w:r w:rsidR="00851DF3" w:rsidRPr="00851DF3">
              <w:rPr>
                <w:rFonts w:ascii="Times New Roman" w:eastAsia="Calibri" w:hAnsi="Times New Roman" w:cs="Times New Roman"/>
                <w:sz w:val="24"/>
                <w:szCs w:val="24"/>
              </w:rPr>
              <w:t>Санки</w:t>
            </w:r>
            <w:r w:rsidR="00851DF3" w:rsidRPr="00851D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326C1B" w:rsidRPr="002E6C9F" w:rsidRDefault="00326C1B" w:rsidP="002E6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C1B" w:rsidRPr="002E6C9F" w:rsidTr="00192BB5">
        <w:tc>
          <w:tcPr>
            <w:tcW w:w="849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C9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211" w:type="dxa"/>
          </w:tcPr>
          <w:p w:rsidR="00326C1B" w:rsidRPr="009448E7" w:rsidRDefault="00A530F2" w:rsidP="009448E7">
            <w:pPr>
              <w:rPr>
                <w:rFonts w:ascii="Calibri" w:eastAsia="Calibri" w:hAnsi="Calibri" w:cs="Times New Roman"/>
              </w:rPr>
            </w:pPr>
            <w:r w:rsidRPr="00A530F2">
              <w:rPr>
                <w:rFonts w:ascii="Times New Roman" w:hAnsi="Times New Roman" w:cs="Times New Roman"/>
                <w:sz w:val="24"/>
                <w:szCs w:val="24"/>
              </w:rPr>
              <w:t>Исследовательская работа</w:t>
            </w:r>
            <w:r w:rsidRPr="002E6C9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="009448E7" w:rsidRPr="009448E7">
              <w:rPr>
                <w:rFonts w:ascii="Times New Roman" w:eastAsia="Calibri" w:hAnsi="Times New Roman" w:cs="Times New Roman"/>
                <w:sz w:val="24"/>
                <w:szCs w:val="24"/>
              </w:rPr>
              <w:t>Выращивание растений</w:t>
            </w:r>
            <w:r w:rsidR="009448E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9448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уход за ни</w:t>
            </w:r>
            <w:r w:rsidR="009448E7" w:rsidRPr="009448E7">
              <w:rPr>
                <w:rFonts w:ascii="Times New Roman" w:eastAsia="Calibri" w:hAnsi="Times New Roman" w:cs="Times New Roman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A2F98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</w:t>
            </w:r>
            <w:r w:rsidR="00CA2F98" w:rsidRPr="00326C1B">
              <w:rPr>
                <w:rFonts w:ascii="Times New Roman" w:eastAsia="Calibri" w:hAnsi="Times New Roman" w:cs="Times New Roman"/>
                <w:sz w:val="24"/>
                <w:szCs w:val="24"/>
              </w:rPr>
              <w:t>Вода в жизни человека</w:t>
            </w:r>
            <w:r w:rsidR="00CA2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2F98" w:rsidRPr="00326C1B">
              <w:rPr>
                <w:rFonts w:ascii="Times New Roman" w:eastAsia="Calibri" w:hAnsi="Times New Roman" w:cs="Times New Roman"/>
                <w:sz w:val="24"/>
                <w:szCs w:val="24"/>
              </w:rPr>
              <w:t>и растений</w:t>
            </w:r>
            <w:r w:rsidR="00CA2F9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CA2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326C1B" w:rsidRPr="002E6C9F" w:rsidRDefault="00326C1B" w:rsidP="002E6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C1B" w:rsidRPr="002E6C9F" w:rsidTr="00192BB5">
        <w:tc>
          <w:tcPr>
            <w:tcW w:w="849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C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6211" w:type="dxa"/>
          </w:tcPr>
          <w:p w:rsidR="00326C1B" w:rsidRPr="00326C1B" w:rsidRDefault="005706F5" w:rsidP="00A00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C1B">
              <w:rPr>
                <w:rFonts w:ascii="Times New Roman" w:eastAsia="Calibri" w:hAnsi="Times New Roman" w:cs="Times New Roman"/>
                <w:sz w:val="24"/>
                <w:szCs w:val="24"/>
              </w:rPr>
              <w:t>Питьевая вода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448E7" w:rsidRPr="000914BA">
              <w:t xml:space="preserve"> </w:t>
            </w:r>
            <w:r w:rsidR="009448E7" w:rsidRPr="009448E7">
              <w:rPr>
                <w:rFonts w:ascii="Times New Roman" w:eastAsia="Calibri" w:hAnsi="Times New Roman" w:cs="Times New Roman"/>
                <w:sz w:val="24"/>
                <w:szCs w:val="24"/>
              </w:rPr>
              <w:t>Колодец</w:t>
            </w:r>
            <w:r w:rsidR="009448E7" w:rsidRPr="009448E7">
              <w:rPr>
                <w:rFonts w:ascii="Times New Roman" w:hAnsi="Times New Roman" w:cs="Times New Roman"/>
                <w:sz w:val="24"/>
                <w:szCs w:val="24"/>
              </w:rPr>
              <w:t xml:space="preserve"> из бумаги.</w:t>
            </w:r>
          </w:p>
        </w:tc>
        <w:tc>
          <w:tcPr>
            <w:tcW w:w="1273" w:type="dxa"/>
          </w:tcPr>
          <w:p w:rsidR="00326C1B" w:rsidRPr="002E6C9F" w:rsidRDefault="00326C1B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326C1B" w:rsidRPr="002E6C9F" w:rsidRDefault="00326C1B" w:rsidP="002E6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6F5" w:rsidRPr="002E6C9F" w:rsidTr="00192BB5">
        <w:tc>
          <w:tcPr>
            <w:tcW w:w="849" w:type="dxa"/>
          </w:tcPr>
          <w:p w:rsidR="005706F5" w:rsidRPr="002E6C9F" w:rsidRDefault="005706F5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C9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211" w:type="dxa"/>
          </w:tcPr>
          <w:p w:rsidR="005706F5" w:rsidRPr="009448E7" w:rsidRDefault="005706F5" w:rsidP="00715FE8">
            <w:pPr>
              <w:rPr>
                <w:rFonts w:ascii="Calibri" w:eastAsia="Calibri" w:hAnsi="Calibri" w:cs="Times New Roman"/>
              </w:rPr>
            </w:pPr>
            <w:r w:rsidRPr="00326C1B">
              <w:rPr>
                <w:rFonts w:ascii="Times New Roman" w:eastAsia="Calibri" w:hAnsi="Times New Roman" w:cs="Times New Roman"/>
                <w:sz w:val="24"/>
                <w:szCs w:val="24"/>
              </w:rPr>
              <w:t>Передвижение по воде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448E7" w:rsidRPr="000914BA">
              <w:t xml:space="preserve"> </w:t>
            </w:r>
            <w:r w:rsidR="00715FE8">
              <w:rPr>
                <w:rFonts w:ascii="Times New Roman" w:eastAsia="Calibri" w:hAnsi="Times New Roman" w:cs="Times New Roman"/>
                <w:sz w:val="24"/>
                <w:szCs w:val="24"/>
              </w:rPr>
              <w:t>Проект «Речной флот».</w:t>
            </w:r>
          </w:p>
        </w:tc>
        <w:tc>
          <w:tcPr>
            <w:tcW w:w="1273" w:type="dxa"/>
          </w:tcPr>
          <w:p w:rsidR="005706F5" w:rsidRPr="002E6C9F" w:rsidRDefault="005706F5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5706F5" w:rsidRPr="002E6C9F" w:rsidRDefault="005706F5" w:rsidP="002E6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6F5" w:rsidRPr="002E6C9F" w:rsidTr="00192BB5">
        <w:tc>
          <w:tcPr>
            <w:tcW w:w="849" w:type="dxa"/>
          </w:tcPr>
          <w:p w:rsidR="005706F5" w:rsidRPr="002E6C9F" w:rsidRDefault="005706F5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C9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211" w:type="dxa"/>
          </w:tcPr>
          <w:p w:rsidR="005706F5" w:rsidRPr="00326C1B" w:rsidRDefault="005706F5" w:rsidP="00A00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C1B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ветра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448E7" w:rsidRPr="000914BA">
              <w:t xml:space="preserve"> </w:t>
            </w:r>
            <w:r w:rsidR="009448E7" w:rsidRPr="009448E7">
              <w:rPr>
                <w:rFonts w:ascii="Times New Roman" w:eastAsia="Calibri" w:hAnsi="Times New Roman" w:cs="Times New Roman"/>
                <w:sz w:val="24"/>
                <w:szCs w:val="24"/>
              </w:rPr>
              <w:t>Вертушка</w:t>
            </w:r>
            <w:r w:rsidR="009448E7" w:rsidRPr="009448E7">
              <w:rPr>
                <w:rFonts w:ascii="Times New Roman" w:hAnsi="Times New Roman" w:cs="Times New Roman"/>
                <w:sz w:val="24"/>
                <w:szCs w:val="24"/>
              </w:rPr>
              <w:t xml:space="preserve"> из бумаги.</w:t>
            </w:r>
          </w:p>
        </w:tc>
        <w:tc>
          <w:tcPr>
            <w:tcW w:w="1273" w:type="dxa"/>
          </w:tcPr>
          <w:p w:rsidR="005706F5" w:rsidRPr="002E6C9F" w:rsidRDefault="005706F5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5706F5" w:rsidRPr="002E6C9F" w:rsidRDefault="005706F5" w:rsidP="002E6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6F5" w:rsidRPr="002E6C9F" w:rsidTr="00192BB5">
        <w:tc>
          <w:tcPr>
            <w:tcW w:w="849" w:type="dxa"/>
          </w:tcPr>
          <w:p w:rsidR="005706F5" w:rsidRPr="002E6C9F" w:rsidRDefault="005706F5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C9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211" w:type="dxa"/>
          </w:tcPr>
          <w:p w:rsidR="005706F5" w:rsidRPr="00326C1B" w:rsidRDefault="005706F5" w:rsidP="00A00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C1B">
              <w:rPr>
                <w:rFonts w:ascii="Times New Roman" w:eastAsia="Calibri" w:hAnsi="Times New Roman" w:cs="Times New Roman"/>
                <w:sz w:val="24"/>
                <w:szCs w:val="24"/>
              </w:rPr>
              <w:t>Полеты птиц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448E7" w:rsidRPr="000914BA">
              <w:t xml:space="preserve"> </w:t>
            </w:r>
            <w:r w:rsidR="009448E7" w:rsidRPr="009448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Мозаика </w:t>
            </w:r>
            <w:r w:rsidR="009448E7" w:rsidRPr="009448E7">
              <w:rPr>
                <w:rFonts w:ascii="Times New Roman" w:hAnsi="Times New Roman" w:cs="Times New Roman"/>
                <w:sz w:val="24"/>
                <w:szCs w:val="24"/>
              </w:rPr>
              <w:t xml:space="preserve">из бумаги </w:t>
            </w:r>
            <w:r w:rsidR="009448E7" w:rsidRPr="009448E7">
              <w:rPr>
                <w:rFonts w:ascii="Times New Roman" w:eastAsia="Calibri" w:hAnsi="Times New Roman" w:cs="Times New Roman"/>
                <w:sz w:val="24"/>
                <w:szCs w:val="24"/>
              </w:rPr>
              <w:t>«Попугай»</w:t>
            </w:r>
            <w:r w:rsidR="009448E7" w:rsidRPr="009448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5706F5" w:rsidRPr="002E6C9F" w:rsidRDefault="005706F5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5706F5" w:rsidRPr="002E6C9F" w:rsidRDefault="005706F5" w:rsidP="002E6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6F5" w:rsidRPr="002E6C9F" w:rsidTr="00192BB5">
        <w:tc>
          <w:tcPr>
            <w:tcW w:w="849" w:type="dxa"/>
          </w:tcPr>
          <w:p w:rsidR="005706F5" w:rsidRPr="002E6C9F" w:rsidRDefault="005706F5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C9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211" w:type="dxa"/>
          </w:tcPr>
          <w:p w:rsidR="005706F5" w:rsidRPr="009448E7" w:rsidRDefault="005706F5" w:rsidP="00715FE8">
            <w:pPr>
              <w:rPr>
                <w:rFonts w:ascii="Calibri" w:eastAsia="Calibri" w:hAnsi="Calibri" w:cs="Times New Roman"/>
              </w:rPr>
            </w:pPr>
            <w:r w:rsidRPr="00326C1B">
              <w:rPr>
                <w:rFonts w:ascii="Times New Roman" w:eastAsia="Calibri" w:hAnsi="Times New Roman" w:cs="Times New Roman"/>
                <w:sz w:val="24"/>
                <w:szCs w:val="24"/>
              </w:rPr>
              <w:t>Полеты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448E7" w:rsidRPr="000914BA">
              <w:t xml:space="preserve"> </w:t>
            </w:r>
            <w:r w:rsidR="00715FE8">
              <w:rPr>
                <w:rFonts w:ascii="Times New Roman" w:eastAsia="Calibri" w:hAnsi="Times New Roman" w:cs="Times New Roman"/>
                <w:sz w:val="24"/>
                <w:szCs w:val="24"/>
              </w:rPr>
              <w:t>Летательные аппараты</w:t>
            </w:r>
            <w:r w:rsidR="009448E7" w:rsidRPr="009448E7">
              <w:rPr>
                <w:rFonts w:ascii="Times New Roman" w:hAnsi="Times New Roman" w:cs="Times New Roman"/>
                <w:sz w:val="24"/>
                <w:szCs w:val="24"/>
              </w:rPr>
              <w:t xml:space="preserve"> из бумаги.</w:t>
            </w:r>
          </w:p>
        </w:tc>
        <w:tc>
          <w:tcPr>
            <w:tcW w:w="1273" w:type="dxa"/>
          </w:tcPr>
          <w:p w:rsidR="005706F5" w:rsidRPr="002E6C9F" w:rsidRDefault="005706F5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5706F5" w:rsidRPr="002E6C9F" w:rsidRDefault="005706F5" w:rsidP="002E6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6F5" w:rsidRPr="002E6C9F" w:rsidTr="00192BB5">
        <w:tc>
          <w:tcPr>
            <w:tcW w:w="849" w:type="dxa"/>
          </w:tcPr>
          <w:p w:rsidR="005706F5" w:rsidRPr="002E6C9F" w:rsidRDefault="005706F5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C9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211" w:type="dxa"/>
          </w:tcPr>
          <w:p w:rsidR="005706F5" w:rsidRPr="009448E7" w:rsidRDefault="005706F5" w:rsidP="00A00999">
            <w:pPr>
              <w:rPr>
                <w:rFonts w:ascii="Calibri" w:eastAsia="Calibri" w:hAnsi="Calibri" w:cs="Times New Roman"/>
              </w:rPr>
            </w:pPr>
            <w:r w:rsidRPr="00326C1B">
              <w:rPr>
                <w:rFonts w:ascii="Times New Roman" w:eastAsia="Calibri" w:hAnsi="Times New Roman" w:cs="Times New Roman"/>
                <w:sz w:val="24"/>
                <w:szCs w:val="24"/>
              </w:rPr>
              <w:t>Способы 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448E7" w:rsidRPr="000914BA">
              <w:t xml:space="preserve"> </w:t>
            </w:r>
            <w:r w:rsidR="009448E7" w:rsidRPr="009448E7">
              <w:rPr>
                <w:rFonts w:ascii="Times New Roman" w:eastAsia="Calibri" w:hAnsi="Times New Roman" w:cs="Times New Roman"/>
                <w:sz w:val="24"/>
                <w:szCs w:val="24"/>
              </w:rPr>
              <w:t>Письмо на глиняной дощечке.</w:t>
            </w:r>
          </w:p>
        </w:tc>
        <w:tc>
          <w:tcPr>
            <w:tcW w:w="1273" w:type="dxa"/>
          </w:tcPr>
          <w:p w:rsidR="005706F5" w:rsidRPr="002E6C9F" w:rsidRDefault="005706F5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5706F5" w:rsidRPr="002E6C9F" w:rsidRDefault="005706F5" w:rsidP="002E6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6F5" w:rsidRPr="002E6C9F" w:rsidTr="00192BB5">
        <w:tc>
          <w:tcPr>
            <w:tcW w:w="849" w:type="dxa"/>
          </w:tcPr>
          <w:p w:rsidR="005706F5" w:rsidRPr="002E6C9F" w:rsidRDefault="005706F5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C9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211" w:type="dxa"/>
          </w:tcPr>
          <w:p w:rsidR="005706F5" w:rsidRPr="00326C1B" w:rsidRDefault="005706F5" w:rsidP="00A00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C1B">
              <w:rPr>
                <w:rFonts w:ascii="Times New Roman" w:eastAsia="Calibri" w:hAnsi="Times New Roman" w:cs="Times New Roman"/>
                <w:sz w:val="24"/>
                <w:szCs w:val="24"/>
              </w:rPr>
              <w:t>Важные телефонные номера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26C1B">
              <w:rPr>
                <w:rFonts w:ascii="Times New Roman" w:eastAsia="Calibri" w:hAnsi="Times New Roman" w:cs="Times New Roman"/>
                <w:sz w:val="24"/>
                <w:szCs w:val="24"/>
              </w:rPr>
              <w:t>Правила дорожного движения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5706F5" w:rsidRPr="002E6C9F" w:rsidRDefault="005706F5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5706F5" w:rsidRPr="002E6C9F" w:rsidRDefault="005706F5" w:rsidP="002E6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6F5" w:rsidRPr="002E6C9F" w:rsidTr="00192BB5">
        <w:tc>
          <w:tcPr>
            <w:tcW w:w="849" w:type="dxa"/>
          </w:tcPr>
          <w:p w:rsidR="005706F5" w:rsidRPr="002E6C9F" w:rsidRDefault="005706F5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C9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211" w:type="dxa"/>
          </w:tcPr>
          <w:p w:rsidR="005706F5" w:rsidRPr="00315FD4" w:rsidRDefault="00315FD4" w:rsidP="00AD3A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FD4">
              <w:rPr>
                <w:rFonts w:ascii="Times New Roman" w:eastAsia="Calibri" w:hAnsi="Times New Roman" w:cs="Times New Roman"/>
                <w:sz w:val="24"/>
                <w:szCs w:val="24"/>
              </w:rPr>
              <w:t>Компьютер</w:t>
            </w:r>
            <w:r w:rsidRPr="00315FD4">
              <w:rPr>
                <w:rFonts w:ascii="Times New Roman" w:hAnsi="Times New Roman" w:cs="Times New Roman"/>
                <w:sz w:val="24"/>
                <w:szCs w:val="24"/>
              </w:rPr>
              <w:t>. Интернет</w:t>
            </w:r>
            <w:r w:rsidR="00AD3AAA">
              <w:rPr>
                <w:rFonts w:ascii="Times New Roman" w:hAnsi="Times New Roman" w:cs="Times New Roman"/>
                <w:sz w:val="24"/>
                <w:szCs w:val="24"/>
              </w:rPr>
              <w:t>. Экскурсия в компьютерный класс.</w:t>
            </w:r>
          </w:p>
        </w:tc>
        <w:tc>
          <w:tcPr>
            <w:tcW w:w="1273" w:type="dxa"/>
          </w:tcPr>
          <w:p w:rsidR="005706F5" w:rsidRPr="002E6C9F" w:rsidRDefault="005706F5" w:rsidP="002E6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5706F5" w:rsidRPr="002E6C9F" w:rsidRDefault="005706F5" w:rsidP="002E6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2BB5" w:rsidRDefault="00192BB5" w:rsidP="00EC1A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92BB5" w:rsidRDefault="00192BB5" w:rsidP="00EC1A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9272C" w:rsidRPr="0004701E" w:rsidRDefault="0019272C" w:rsidP="00EC1A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9272C" w:rsidRDefault="0019272C" w:rsidP="00EC1A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5FD4" w:rsidRDefault="00315FD4" w:rsidP="00EC1A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5FD4" w:rsidRDefault="00315FD4" w:rsidP="00EC1A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5FD4" w:rsidRDefault="00315FD4" w:rsidP="00EC1A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5FD4" w:rsidRDefault="00315FD4" w:rsidP="00EC1A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5FD4" w:rsidRDefault="00315FD4" w:rsidP="00EC1A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5FD4" w:rsidRDefault="00315FD4" w:rsidP="00EC1A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5FD4" w:rsidRDefault="00315FD4" w:rsidP="00EC1A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5FD4" w:rsidRDefault="00315FD4" w:rsidP="00EC1A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5FD4" w:rsidRDefault="00315FD4" w:rsidP="00EC1A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5FD4" w:rsidRDefault="00315FD4" w:rsidP="00EC1A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5FD4" w:rsidRDefault="00315FD4" w:rsidP="00EC1A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5FD4" w:rsidRDefault="00315FD4" w:rsidP="00EC1A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5FD4" w:rsidRDefault="00315FD4" w:rsidP="00EC1A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5FD4" w:rsidRDefault="00315FD4" w:rsidP="00EC1A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5FD4" w:rsidRDefault="00315FD4" w:rsidP="00EC1A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5FD4" w:rsidRDefault="00315FD4" w:rsidP="00EC1A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5FD4" w:rsidRDefault="00315FD4" w:rsidP="00EC1A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5FD4" w:rsidRDefault="00315FD4" w:rsidP="00EC1A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5FD4" w:rsidRDefault="00315FD4" w:rsidP="00EC1A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5FD4" w:rsidRDefault="00315FD4" w:rsidP="00EC1A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5FD4" w:rsidRDefault="00315FD4" w:rsidP="00EC1A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5FD4" w:rsidRDefault="00315FD4" w:rsidP="00EC1A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5FD4" w:rsidRDefault="00315FD4" w:rsidP="00EC1A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5FD4" w:rsidRDefault="00315FD4" w:rsidP="00EC1A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5FD4" w:rsidRDefault="00315FD4" w:rsidP="00EC1A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5FD4" w:rsidRDefault="00315FD4" w:rsidP="00EC1A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5FD4" w:rsidRDefault="00315FD4" w:rsidP="00EC1A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5FD4" w:rsidRDefault="00315FD4" w:rsidP="00EC1A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5FD4" w:rsidRDefault="00315FD4" w:rsidP="00EC1A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29AF" w:rsidRDefault="008929AF" w:rsidP="008929AF">
      <w:pPr>
        <w:pStyle w:val="a7"/>
        <w:rPr>
          <w:rFonts w:eastAsiaTheme="minorEastAsia"/>
          <w:b/>
          <w:bCs/>
          <w:sz w:val="28"/>
          <w:szCs w:val="28"/>
          <w:lang w:eastAsia="ru-RU"/>
        </w:rPr>
      </w:pPr>
    </w:p>
    <w:p w:rsidR="007A3689" w:rsidRPr="00EA1F7A" w:rsidRDefault="00EC1A14" w:rsidP="008929AF">
      <w:pPr>
        <w:pStyle w:val="a7"/>
        <w:jc w:val="center"/>
        <w:rPr>
          <w:sz w:val="28"/>
          <w:szCs w:val="28"/>
          <w:u w:val="single"/>
        </w:rPr>
      </w:pPr>
      <w:r w:rsidRPr="00EA1F7A">
        <w:rPr>
          <w:b/>
          <w:sz w:val="28"/>
          <w:szCs w:val="28"/>
        </w:rPr>
        <w:lastRenderedPageBreak/>
        <w:t>Информационно - методическое обеспечение</w:t>
      </w:r>
    </w:p>
    <w:p w:rsidR="00315FD4" w:rsidRPr="0019272C" w:rsidRDefault="00315FD4" w:rsidP="00315F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272C">
        <w:rPr>
          <w:rFonts w:ascii="Times New Roman" w:hAnsi="Times New Roman" w:cs="Times New Roman"/>
          <w:bCs/>
          <w:sz w:val="28"/>
          <w:szCs w:val="28"/>
        </w:rPr>
        <w:t>УМК</w:t>
      </w:r>
      <w:r w:rsidR="001C48EF">
        <w:rPr>
          <w:rFonts w:ascii="Times New Roman" w:hAnsi="Times New Roman" w:cs="Times New Roman"/>
          <w:sz w:val="28"/>
          <w:szCs w:val="28"/>
        </w:rPr>
        <w:t xml:space="preserve"> Н.И. </w:t>
      </w:r>
      <w:proofErr w:type="spellStart"/>
      <w:r w:rsidR="001C48EF">
        <w:rPr>
          <w:rFonts w:ascii="Times New Roman" w:hAnsi="Times New Roman" w:cs="Times New Roman"/>
          <w:sz w:val="28"/>
          <w:szCs w:val="28"/>
        </w:rPr>
        <w:t>Роговцевой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19272C">
        <w:rPr>
          <w:rFonts w:ascii="Times New Roman" w:hAnsi="Times New Roman" w:cs="Times New Roman"/>
          <w:sz w:val="28"/>
          <w:szCs w:val="28"/>
        </w:rPr>
        <w:t>Технология»</w:t>
      </w:r>
      <w:r w:rsidRPr="0019272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A3689" w:rsidRPr="00EA1F7A" w:rsidRDefault="007A3689" w:rsidP="00EC7CCF">
      <w:pPr>
        <w:pStyle w:val="a7"/>
        <w:rPr>
          <w:sz w:val="24"/>
          <w:szCs w:val="24"/>
        </w:rPr>
      </w:pPr>
    </w:p>
    <w:p w:rsidR="007A3689" w:rsidRPr="00EA1F7A" w:rsidRDefault="007A3689" w:rsidP="00EC7CCF">
      <w:pPr>
        <w:pStyle w:val="a7"/>
        <w:jc w:val="center"/>
        <w:rPr>
          <w:b/>
          <w:sz w:val="24"/>
          <w:szCs w:val="24"/>
        </w:rPr>
      </w:pPr>
      <w:r w:rsidRPr="00315FD4">
        <w:rPr>
          <w:b/>
          <w:sz w:val="24"/>
          <w:szCs w:val="24"/>
        </w:rPr>
        <w:t>Литература</w:t>
      </w:r>
      <w:r w:rsidRPr="00EA1F7A">
        <w:rPr>
          <w:b/>
          <w:sz w:val="24"/>
          <w:szCs w:val="24"/>
        </w:rPr>
        <w:t xml:space="preserve"> для учителя:</w:t>
      </w:r>
    </w:p>
    <w:p w:rsidR="00A00999" w:rsidRPr="00315FD4" w:rsidRDefault="00A00999" w:rsidP="00EC7CCF">
      <w:pPr>
        <w:pStyle w:val="ae"/>
        <w:numPr>
          <w:ilvl w:val="0"/>
          <w:numId w:val="6"/>
        </w:numPr>
        <w:suppressAutoHyphens/>
        <w:spacing w:after="0" w:line="240" w:lineRule="auto"/>
        <w:ind w:left="340"/>
        <w:jc w:val="both"/>
        <w:rPr>
          <w:rStyle w:val="a9"/>
          <w:rFonts w:ascii="Times New Roman" w:eastAsia="MS Mincho" w:hAnsi="Times New Roman" w:cs="Times New Roman"/>
          <w:color w:val="auto"/>
          <w:sz w:val="24"/>
          <w:szCs w:val="24"/>
          <w:u w:val="none"/>
        </w:rPr>
      </w:pPr>
      <w:r w:rsidRPr="00315FD4">
        <w:rPr>
          <w:rStyle w:val="a9"/>
          <w:rFonts w:ascii="Times New Roman" w:eastAsia="MS Mincho" w:hAnsi="Times New Roman" w:cs="Times New Roman"/>
          <w:color w:val="auto"/>
          <w:sz w:val="24"/>
          <w:szCs w:val="24"/>
          <w:u w:val="none"/>
        </w:rPr>
        <w:t xml:space="preserve">Горецкий В.Г., </w:t>
      </w:r>
      <w:proofErr w:type="spellStart"/>
      <w:r w:rsidRPr="00315FD4">
        <w:rPr>
          <w:rStyle w:val="a9"/>
          <w:rFonts w:ascii="Times New Roman" w:eastAsia="MS Mincho" w:hAnsi="Times New Roman" w:cs="Times New Roman"/>
          <w:color w:val="auto"/>
          <w:sz w:val="24"/>
          <w:szCs w:val="24"/>
          <w:u w:val="none"/>
        </w:rPr>
        <w:t>Роговцева</w:t>
      </w:r>
      <w:proofErr w:type="spellEnd"/>
      <w:r w:rsidRPr="00315FD4">
        <w:rPr>
          <w:rStyle w:val="a9"/>
          <w:rFonts w:ascii="Times New Roman" w:eastAsia="MS Mincho" w:hAnsi="Times New Roman" w:cs="Times New Roman"/>
          <w:color w:val="auto"/>
          <w:sz w:val="24"/>
          <w:szCs w:val="24"/>
          <w:u w:val="none"/>
        </w:rPr>
        <w:t xml:space="preserve"> Н.И., </w:t>
      </w:r>
      <w:proofErr w:type="spellStart"/>
      <w:r w:rsidRPr="00315FD4">
        <w:rPr>
          <w:rStyle w:val="a9"/>
          <w:rFonts w:ascii="Times New Roman" w:eastAsia="MS Mincho" w:hAnsi="Times New Roman" w:cs="Times New Roman"/>
          <w:color w:val="auto"/>
          <w:sz w:val="24"/>
          <w:szCs w:val="24"/>
          <w:u w:val="none"/>
        </w:rPr>
        <w:t>Анащенкова</w:t>
      </w:r>
      <w:proofErr w:type="spellEnd"/>
      <w:r w:rsidRPr="00315FD4">
        <w:rPr>
          <w:rStyle w:val="a9"/>
          <w:rFonts w:ascii="Times New Roman" w:eastAsia="MS Mincho" w:hAnsi="Times New Roman" w:cs="Times New Roman"/>
          <w:color w:val="auto"/>
          <w:sz w:val="24"/>
          <w:szCs w:val="24"/>
          <w:u w:val="none"/>
        </w:rPr>
        <w:t xml:space="preserve"> С.В. Технология: Рабочие программы: 1-4 классы, Просвещение 201</w:t>
      </w:r>
      <w:r w:rsidR="00890AAA">
        <w:rPr>
          <w:rStyle w:val="a9"/>
          <w:rFonts w:ascii="Times New Roman" w:eastAsia="MS Mincho" w:hAnsi="Times New Roman" w:cs="Times New Roman"/>
          <w:color w:val="auto"/>
          <w:sz w:val="24"/>
          <w:szCs w:val="24"/>
          <w:u w:val="none"/>
        </w:rPr>
        <w:t>3</w:t>
      </w:r>
    </w:p>
    <w:p w:rsidR="00A00999" w:rsidRPr="00EC1A14" w:rsidRDefault="00A00999" w:rsidP="00EC7CCF">
      <w:pPr>
        <w:numPr>
          <w:ilvl w:val="0"/>
          <w:numId w:val="6"/>
        </w:numPr>
        <w:suppressAutoHyphens/>
        <w:spacing w:after="0" w:line="240" w:lineRule="auto"/>
        <w:ind w:left="340"/>
        <w:jc w:val="both"/>
        <w:rPr>
          <w:rStyle w:val="a9"/>
          <w:rFonts w:ascii="Times New Roman" w:eastAsia="MS Mincho" w:hAnsi="Times New Roman" w:cs="Times New Roman"/>
          <w:color w:val="auto"/>
          <w:sz w:val="24"/>
          <w:szCs w:val="24"/>
          <w:u w:val="none"/>
        </w:rPr>
      </w:pPr>
      <w:r w:rsidRPr="00EC1A14">
        <w:rPr>
          <w:rStyle w:val="a9"/>
          <w:rFonts w:ascii="Times New Roman" w:eastAsia="MS Mincho" w:hAnsi="Times New Roman" w:cs="Times New Roman"/>
          <w:color w:val="auto"/>
          <w:sz w:val="24"/>
          <w:szCs w:val="24"/>
          <w:u w:val="none"/>
        </w:rPr>
        <w:t xml:space="preserve">Образовательная программа «Перспектива». Планируемые результаты освоения </w:t>
      </w:r>
      <w:proofErr w:type="gramStart"/>
      <w:r w:rsidRPr="00EC1A14">
        <w:rPr>
          <w:rStyle w:val="a9"/>
          <w:rFonts w:ascii="Times New Roman" w:eastAsia="MS Mincho" w:hAnsi="Times New Roman" w:cs="Times New Roman"/>
          <w:color w:val="auto"/>
          <w:sz w:val="24"/>
          <w:szCs w:val="24"/>
          <w:u w:val="none"/>
        </w:rPr>
        <w:t>обучающимися</w:t>
      </w:r>
      <w:proofErr w:type="gramEnd"/>
      <w:r w:rsidRPr="00EC1A14">
        <w:rPr>
          <w:rStyle w:val="a9"/>
          <w:rFonts w:ascii="Times New Roman" w:eastAsia="MS Mincho" w:hAnsi="Times New Roman" w:cs="Times New Roman"/>
          <w:color w:val="auto"/>
          <w:sz w:val="24"/>
          <w:szCs w:val="24"/>
          <w:u w:val="none"/>
        </w:rPr>
        <w:t xml:space="preserve"> программы начального общего образования.  </w:t>
      </w:r>
    </w:p>
    <w:p w:rsidR="00A00999" w:rsidRPr="00EC1A14" w:rsidRDefault="00A00999" w:rsidP="00EC7CCF">
      <w:pPr>
        <w:numPr>
          <w:ilvl w:val="0"/>
          <w:numId w:val="6"/>
        </w:numPr>
        <w:suppressAutoHyphens/>
        <w:spacing w:after="0" w:line="240" w:lineRule="auto"/>
        <w:ind w:left="340"/>
        <w:jc w:val="both"/>
        <w:rPr>
          <w:rStyle w:val="a9"/>
          <w:rFonts w:ascii="Times New Roman" w:eastAsia="MS Mincho" w:hAnsi="Times New Roman" w:cs="Times New Roman"/>
          <w:color w:val="auto"/>
          <w:sz w:val="24"/>
          <w:szCs w:val="24"/>
          <w:u w:val="none"/>
        </w:rPr>
      </w:pPr>
      <w:proofErr w:type="gramStart"/>
      <w:r w:rsidRPr="00EC1A14">
        <w:rPr>
          <w:rStyle w:val="a9"/>
          <w:rFonts w:ascii="Times New Roman" w:eastAsia="MS Mincho" w:hAnsi="Times New Roman" w:cs="Times New Roman"/>
          <w:color w:val="auto"/>
          <w:sz w:val="24"/>
          <w:szCs w:val="24"/>
          <w:u w:val="none"/>
        </w:rPr>
        <w:t>Программа формирования универсальных учебных действий у обучающихся на ступени начального общего образования</w:t>
      </w:r>
      <w:proofErr w:type="gramEnd"/>
    </w:p>
    <w:p w:rsidR="00A00999" w:rsidRPr="00EC1A14" w:rsidRDefault="00A00999" w:rsidP="00EC7CCF">
      <w:pPr>
        <w:numPr>
          <w:ilvl w:val="0"/>
          <w:numId w:val="6"/>
        </w:numPr>
        <w:suppressAutoHyphens/>
        <w:spacing w:after="0" w:line="240" w:lineRule="auto"/>
        <w:ind w:left="340"/>
        <w:jc w:val="both"/>
        <w:rPr>
          <w:rStyle w:val="aa"/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r w:rsidRPr="00EC1A14">
        <w:rPr>
          <w:rFonts w:ascii="Times New Roman" w:hAnsi="Times New Roman" w:cs="Times New Roman"/>
          <w:sz w:val="24"/>
          <w:szCs w:val="24"/>
        </w:rPr>
        <w:t>Роговцева</w:t>
      </w:r>
      <w:proofErr w:type="spellEnd"/>
      <w:r w:rsidRPr="00EC1A14">
        <w:rPr>
          <w:rFonts w:ascii="Times New Roman" w:hAnsi="Times New Roman" w:cs="Times New Roman"/>
          <w:sz w:val="24"/>
          <w:szCs w:val="24"/>
        </w:rPr>
        <w:t xml:space="preserve"> Н.И., Богданова Н.В., </w:t>
      </w:r>
      <w:proofErr w:type="spellStart"/>
      <w:r w:rsidRPr="00EC1A14">
        <w:rPr>
          <w:rFonts w:ascii="Times New Roman" w:hAnsi="Times New Roman" w:cs="Times New Roman"/>
          <w:sz w:val="24"/>
          <w:szCs w:val="24"/>
        </w:rPr>
        <w:t>Фрейтаг</w:t>
      </w:r>
      <w:proofErr w:type="spellEnd"/>
      <w:r w:rsidRPr="00EC1A14">
        <w:rPr>
          <w:rFonts w:ascii="Times New Roman" w:hAnsi="Times New Roman" w:cs="Times New Roman"/>
          <w:sz w:val="24"/>
          <w:szCs w:val="24"/>
        </w:rPr>
        <w:t xml:space="preserve"> И.П.</w:t>
      </w:r>
      <w:r w:rsidRPr="00EC1A14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Ур</w:t>
      </w:r>
      <w:r w:rsidR="00192BB5">
        <w:rPr>
          <w:rStyle w:val="aa"/>
          <w:rFonts w:ascii="Times New Roman" w:hAnsi="Times New Roman" w:cs="Times New Roman"/>
          <w:b w:val="0"/>
          <w:sz w:val="24"/>
          <w:szCs w:val="24"/>
        </w:rPr>
        <w:t>оки технологии. 1 класс</w:t>
      </w:r>
      <w:r w:rsidRPr="00EC1A14">
        <w:rPr>
          <w:rStyle w:val="aa"/>
          <w:rFonts w:ascii="Times New Roman" w:hAnsi="Times New Roman" w:cs="Times New Roman"/>
          <w:b w:val="0"/>
          <w:sz w:val="24"/>
          <w:szCs w:val="24"/>
        </w:rPr>
        <w:t>, Просвещение 201</w:t>
      </w:r>
      <w:r w:rsidR="00890AAA">
        <w:rPr>
          <w:rStyle w:val="aa"/>
          <w:rFonts w:ascii="Times New Roman" w:hAnsi="Times New Roman" w:cs="Times New Roman"/>
          <w:b w:val="0"/>
          <w:sz w:val="24"/>
          <w:szCs w:val="24"/>
        </w:rPr>
        <w:t>3</w:t>
      </w:r>
    </w:p>
    <w:p w:rsidR="00EC1A14" w:rsidRPr="00EC1A14" w:rsidRDefault="00EC1A14" w:rsidP="00EC7CCF">
      <w:pPr>
        <w:pStyle w:val="ae"/>
        <w:numPr>
          <w:ilvl w:val="0"/>
          <w:numId w:val="6"/>
        </w:numPr>
        <w:spacing w:after="0" w:line="240" w:lineRule="auto"/>
        <w:ind w:left="340"/>
        <w:jc w:val="both"/>
        <w:rPr>
          <w:rFonts w:ascii="Times New Roman" w:hAnsi="Times New Roman" w:cs="Times New Roman"/>
          <w:sz w:val="24"/>
          <w:szCs w:val="24"/>
        </w:rPr>
      </w:pPr>
      <w:r w:rsidRPr="0080326F">
        <w:t xml:space="preserve"> </w:t>
      </w:r>
      <w:r w:rsidRPr="00EC1A14">
        <w:rPr>
          <w:rFonts w:ascii="Times New Roman" w:hAnsi="Times New Roman" w:cs="Times New Roman"/>
          <w:sz w:val="24"/>
          <w:szCs w:val="24"/>
        </w:rPr>
        <w:t>УМК «Перспектива» и новый стандарт (</w:t>
      </w:r>
      <w:hyperlink r:id="rId8" w:history="1">
        <w:r w:rsidRPr="00EC1A14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http://prosv.ru</w:t>
        </w:r>
      </w:hyperlink>
      <w:r w:rsidRPr="00EC1A14">
        <w:rPr>
          <w:rFonts w:ascii="Times New Roman" w:hAnsi="Times New Roman" w:cs="Times New Roman"/>
          <w:sz w:val="24"/>
          <w:szCs w:val="24"/>
        </w:rPr>
        <w:t>)</w:t>
      </w:r>
    </w:p>
    <w:p w:rsidR="00DC49DB" w:rsidRDefault="00DC49DB" w:rsidP="00EC7CCF">
      <w:pPr>
        <w:spacing w:after="0" w:line="240" w:lineRule="auto"/>
        <w:jc w:val="center"/>
        <w:rPr>
          <w:rStyle w:val="aa"/>
          <w:rFonts w:ascii="Times New Roman" w:hAnsi="Times New Roman" w:cs="Times New Roman"/>
          <w:sz w:val="24"/>
          <w:szCs w:val="24"/>
        </w:rPr>
      </w:pPr>
    </w:p>
    <w:p w:rsidR="00A00999" w:rsidRPr="00F126AC" w:rsidRDefault="00EA1F7A" w:rsidP="00EC7CCF">
      <w:pPr>
        <w:spacing w:after="0" w:line="240" w:lineRule="auto"/>
        <w:jc w:val="center"/>
        <w:rPr>
          <w:rStyle w:val="aa"/>
          <w:rFonts w:ascii="Times New Roman" w:hAnsi="Times New Roman" w:cs="Times New Roman"/>
          <w:sz w:val="24"/>
          <w:szCs w:val="24"/>
        </w:rPr>
      </w:pPr>
      <w:r w:rsidRPr="00315FD4">
        <w:rPr>
          <w:rStyle w:val="aa"/>
          <w:rFonts w:ascii="Times New Roman" w:hAnsi="Times New Roman" w:cs="Times New Roman"/>
          <w:sz w:val="24"/>
          <w:szCs w:val="24"/>
        </w:rPr>
        <w:t>Литература д</w:t>
      </w:r>
      <w:r w:rsidR="00A663E2" w:rsidRPr="00315FD4">
        <w:rPr>
          <w:rStyle w:val="aa"/>
          <w:rFonts w:ascii="Times New Roman" w:hAnsi="Times New Roman" w:cs="Times New Roman"/>
          <w:sz w:val="24"/>
          <w:szCs w:val="24"/>
        </w:rPr>
        <w:t>ля</w:t>
      </w:r>
      <w:r w:rsidR="00A663E2">
        <w:rPr>
          <w:rStyle w:val="aa"/>
          <w:rFonts w:ascii="Times New Roman" w:hAnsi="Times New Roman" w:cs="Times New Roman"/>
          <w:sz w:val="24"/>
          <w:szCs w:val="24"/>
        </w:rPr>
        <w:t xml:space="preserve"> учащихся:</w:t>
      </w:r>
    </w:p>
    <w:p w:rsidR="00A00999" w:rsidRPr="00EC1A14" w:rsidRDefault="00A00999" w:rsidP="00EC7CCF">
      <w:pPr>
        <w:numPr>
          <w:ilvl w:val="0"/>
          <w:numId w:val="7"/>
        </w:numPr>
        <w:suppressAutoHyphens/>
        <w:spacing w:after="0" w:line="240" w:lineRule="auto"/>
        <w:ind w:left="340"/>
        <w:jc w:val="both"/>
        <w:rPr>
          <w:rStyle w:val="aa"/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r w:rsidRPr="00EC1A14">
        <w:rPr>
          <w:rStyle w:val="aa"/>
          <w:rFonts w:ascii="Times New Roman" w:hAnsi="Times New Roman" w:cs="Times New Roman"/>
          <w:b w:val="0"/>
          <w:sz w:val="24"/>
          <w:szCs w:val="24"/>
        </w:rPr>
        <w:t>Роговцева</w:t>
      </w:r>
      <w:proofErr w:type="spellEnd"/>
      <w:r w:rsidRPr="00EC1A14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Н.И., Богданова Н.В., </w:t>
      </w:r>
      <w:proofErr w:type="spellStart"/>
      <w:r w:rsidRPr="00EC1A14">
        <w:rPr>
          <w:rStyle w:val="aa"/>
          <w:rFonts w:ascii="Times New Roman" w:hAnsi="Times New Roman" w:cs="Times New Roman"/>
          <w:b w:val="0"/>
          <w:sz w:val="24"/>
          <w:szCs w:val="24"/>
        </w:rPr>
        <w:t>Фрейтаг</w:t>
      </w:r>
      <w:proofErr w:type="spellEnd"/>
      <w:r w:rsidRPr="00EC1A14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И.П. Технология. Учебник. 1 кл</w:t>
      </w:r>
      <w:r w:rsidR="00EC1A14">
        <w:rPr>
          <w:rStyle w:val="aa"/>
          <w:rFonts w:ascii="Times New Roman" w:hAnsi="Times New Roman" w:cs="Times New Roman"/>
          <w:b w:val="0"/>
          <w:sz w:val="24"/>
          <w:szCs w:val="24"/>
        </w:rPr>
        <w:t>асс</w:t>
      </w:r>
      <w:r w:rsidRPr="00EC1A14">
        <w:rPr>
          <w:rStyle w:val="aa"/>
          <w:rFonts w:ascii="Times New Roman" w:hAnsi="Times New Roman" w:cs="Times New Roman"/>
          <w:b w:val="0"/>
          <w:sz w:val="24"/>
          <w:szCs w:val="24"/>
        </w:rPr>
        <w:t>, Просвещение 201</w:t>
      </w:r>
      <w:r w:rsidR="00890AAA">
        <w:rPr>
          <w:rStyle w:val="aa"/>
          <w:rFonts w:ascii="Times New Roman" w:hAnsi="Times New Roman" w:cs="Times New Roman"/>
          <w:b w:val="0"/>
          <w:sz w:val="24"/>
          <w:szCs w:val="24"/>
        </w:rPr>
        <w:t>4</w:t>
      </w:r>
    </w:p>
    <w:p w:rsidR="00A00999" w:rsidRPr="00EC1A14" w:rsidRDefault="00A00999" w:rsidP="00EC7CCF">
      <w:pPr>
        <w:numPr>
          <w:ilvl w:val="0"/>
          <w:numId w:val="7"/>
        </w:numPr>
        <w:suppressAutoHyphens/>
        <w:spacing w:after="0" w:line="240" w:lineRule="auto"/>
        <w:ind w:left="340"/>
        <w:jc w:val="both"/>
        <w:rPr>
          <w:rStyle w:val="aa"/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r w:rsidRPr="00EC1A14">
        <w:rPr>
          <w:rFonts w:ascii="Times New Roman" w:hAnsi="Times New Roman" w:cs="Times New Roman"/>
          <w:sz w:val="24"/>
          <w:szCs w:val="24"/>
        </w:rPr>
        <w:t>Роговцева</w:t>
      </w:r>
      <w:proofErr w:type="spellEnd"/>
      <w:r w:rsidRPr="00EC1A14">
        <w:rPr>
          <w:rFonts w:ascii="Times New Roman" w:hAnsi="Times New Roman" w:cs="Times New Roman"/>
          <w:sz w:val="24"/>
          <w:szCs w:val="24"/>
        </w:rPr>
        <w:t xml:space="preserve"> Н.И., Богданова Н.В., </w:t>
      </w:r>
      <w:proofErr w:type="spellStart"/>
      <w:r w:rsidRPr="00EC1A14">
        <w:rPr>
          <w:rFonts w:ascii="Times New Roman" w:hAnsi="Times New Roman" w:cs="Times New Roman"/>
          <w:sz w:val="24"/>
          <w:szCs w:val="24"/>
        </w:rPr>
        <w:t>Фрейтаг</w:t>
      </w:r>
      <w:proofErr w:type="spellEnd"/>
      <w:r w:rsidRPr="00EC1A14">
        <w:rPr>
          <w:rFonts w:ascii="Times New Roman" w:hAnsi="Times New Roman" w:cs="Times New Roman"/>
          <w:sz w:val="24"/>
          <w:szCs w:val="24"/>
        </w:rPr>
        <w:t xml:space="preserve"> И.П.</w:t>
      </w:r>
      <w:r w:rsidRPr="00EC1A14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Технология. </w:t>
      </w:r>
      <w:r w:rsidR="00192BB5">
        <w:rPr>
          <w:rStyle w:val="aa"/>
          <w:rFonts w:ascii="Times New Roman" w:hAnsi="Times New Roman" w:cs="Times New Roman"/>
          <w:b w:val="0"/>
          <w:sz w:val="24"/>
          <w:szCs w:val="24"/>
        </w:rPr>
        <w:t>Рабочая тетрадь. 1 класс</w:t>
      </w:r>
      <w:r w:rsidRPr="00EC1A14">
        <w:rPr>
          <w:rStyle w:val="aa"/>
          <w:rFonts w:ascii="Times New Roman" w:hAnsi="Times New Roman" w:cs="Times New Roman"/>
          <w:b w:val="0"/>
          <w:sz w:val="24"/>
          <w:szCs w:val="24"/>
        </w:rPr>
        <w:t>, Просвещение 201</w:t>
      </w:r>
      <w:r w:rsidR="00890AAA">
        <w:rPr>
          <w:rStyle w:val="aa"/>
          <w:rFonts w:ascii="Times New Roman" w:hAnsi="Times New Roman" w:cs="Times New Roman"/>
          <w:b w:val="0"/>
          <w:sz w:val="24"/>
          <w:szCs w:val="24"/>
        </w:rPr>
        <w:t>4</w:t>
      </w:r>
    </w:p>
    <w:p w:rsidR="00A00999" w:rsidRPr="00EC1A14" w:rsidRDefault="00A00999" w:rsidP="00EC7CCF">
      <w:pPr>
        <w:numPr>
          <w:ilvl w:val="0"/>
          <w:numId w:val="7"/>
        </w:numPr>
        <w:suppressAutoHyphens/>
        <w:spacing w:after="0" w:line="240" w:lineRule="auto"/>
        <w:ind w:left="340"/>
        <w:jc w:val="both"/>
        <w:rPr>
          <w:rStyle w:val="aa"/>
          <w:rFonts w:ascii="Times New Roman" w:hAnsi="Times New Roman" w:cs="Times New Roman"/>
          <w:b w:val="0"/>
          <w:bCs w:val="0"/>
          <w:sz w:val="24"/>
          <w:szCs w:val="24"/>
        </w:rPr>
      </w:pPr>
      <w:r w:rsidRPr="00EC1A14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Электронное приложение к учебнику Н.И. </w:t>
      </w:r>
      <w:proofErr w:type="spellStart"/>
      <w:r w:rsidRPr="00EC1A14">
        <w:rPr>
          <w:rFonts w:ascii="Times New Roman" w:hAnsi="Times New Roman" w:cs="Times New Roman"/>
          <w:sz w:val="24"/>
          <w:szCs w:val="24"/>
        </w:rPr>
        <w:t>Роговцевой</w:t>
      </w:r>
      <w:proofErr w:type="spellEnd"/>
      <w:r w:rsidRPr="00EC1A14">
        <w:rPr>
          <w:rFonts w:ascii="Times New Roman" w:hAnsi="Times New Roman" w:cs="Times New Roman"/>
          <w:sz w:val="24"/>
          <w:szCs w:val="24"/>
        </w:rPr>
        <w:t xml:space="preserve">, Н.В. Богдановой, И.П. </w:t>
      </w:r>
      <w:proofErr w:type="spellStart"/>
      <w:r w:rsidRPr="00EC1A14">
        <w:rPr>
          <w:rFonts w:ascii="Times New Roman" w:hAnsi="Times New Roman" w:cs="Times New Roman"/>
          <w:sz w:val="24"/>
          <w:szCs w:val="24"/>
        </w:rPr>
        <w:t>Фрейтаг</w:t>
      </w:r>
      <w:proofErr w:type="spellEnd"/>
      <w:r w:rsidRPr="00EC1A14">
        <w:rPr>
          <w:rFonts w:ascii="Times New Roman" w:hAnsi="Times New Roman" w:cs="Times New Roman"/>
          <w:sz w:val="24"/>
          <w:szCs w:val="24"/>
        </w:rPr>
        <w:t xml:space="preserve"> </w:t>
      </w:r>
      <w:r w:rsidRPr="00EC1A14">
        <w:rPr>
          <w:rStyle w:val="aa"/>
          <w:rFonts w:ascii="Times New Roman" w:hAnsi="Times New Roman" w:cs="Times New Roman"/>
          <w:b w:val="0"/>
          <w:sz w:val="24"/>
          <w:szCs w:val="24"/>
        </w:rPr>
        <w:t>«Технология» (CD).</w:t>
      </w:r>
    </w:p>
    <w:p w:rsidR="00EC7CCF" w:rsidRDefault="00EC7CCF" w:rsidP="00EC7CC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D3AAA" w:rsidRDefault="00EA1F7A" w:rsidP="00AD3A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FD4">
        <w:rPr>
          <w:rFonts w:ascii="Times New Roman" w:hAnsi="Times New Roman" w:cs="Times New Roman"/>
          <w:b/>
          <w:sz w:val="24"/>
          <w:szCs w:val="24"/>
        </w:rPr>
        <w:t>Адреса электронных ресурсов</w:t>
      </w:r>
      <w:r w:rsidR="00315FD4">
        <w:rPr>
          <w:rFonts w:ascii="Times New Roman" w:hAnsi="Times New Roman" w:cs="Times New Roman"/>
          <w:b/>
          <w:sz w:val="24"/>
          <w:szCs w:val="24"/>
        </w:rPr>
        <w:t>:</w:t>
      </w:r>
    </w:p>
    <w:p w:rsidR="00AD3AAA" w:rsidRPr="00AD3AAA" w:rsidRDefault="00AD3AAA" w:rsidP="00AD3AAA">
      <w:pPr>
        <w:pStyle w:val="ae"/>
        <w:numPr>
          <w:ilvl w:val="1"/>
          <w:numId w:val="7"/>
        </w:numPr>
        <w:spacing w:after="0" w:line="240" w:lineRule="auto"/>
        <w:ind w:left="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3AAA">
        <w:rPr>
          <w:rFonts w:ascii="Times New Roman" w:eastAsia="Times New Roman" w:hAnsi="Times New Roman" w:cs="Times New Roman"/>
          <w:sz w:val="24"/>
          <w:szCs w:val="24"/>
        </w:rPr>
        <w:t xml:space="preserve">Сеть творческих учителей:  </w:t>
      </w:r>
      <w:hyperlink r:id="rId9" w:tgtFrame="_blank" w:history="1">
        <w:r w:rsidRPr="00AD3AAA">
          <w:rPr>
            <w:rStyle w:val="a9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www.it-n.ru/</w:t>
        </w:r>
      </w:hyperlink>
    </w:p>
    <w:p w:rsidR="00AD3AAA" w:rsidRPr="00AD3AAA" w:rsidRDefault="00AD3AAA" w:rsidP="00AD3AAA">
      <w:pPr>
        <w:pStyle w:val="ae"/>
        <w:numPr>
          <w:ilvl w:val="1"/>
          <w:numId w:val="7"/>
        </w:numPr>
        <w:spacing w:after="0" w:line="240" w:lineRule="auto"/>
        <w:ind w:left="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3AAA">
        <w:rPr>
          <w:rFonts w:ascii="Times New Roman" w:eastAsia="Times New Roman" w:hAnsi="Times New Roman" w:cs="Times New Roman"/>
          <w:sz w:val="24"/>
          <w:szCs w:val="24"/>
        </w:rPr>
        <w:t xml:space="preserve">Детские электронные книги и презентации:  </w:t>
      </w:r>
      <w:hyperlink r:id="rId10" w:tgtFrame="_blank" w:history="1">
        <w:proofErr w:type="spellStart"/>
        <w:r w:rsidRPr="00AD3AAA">
          <w:rPr>
            <w:rStyle w:val="a9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viki.rdf.ru</w:t>
        </w:r>
        <w:proofErr w:type="spellEnd"/>
        <w:r w:rsidRPr="00AD3AAA">
          <w:rPr>
            <w:rStyle w:val="a9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/</w:t>
        </w:r>
      </w:hyperlink>
    </w:p>
    <w:p w:rsidR="00AD3AAA" w:rsidRPr="00AD3AAA" w:rsidRDefault="00AD3AAA" w:rsidP="00AD3AAA">
      <w:pPr>
        <w:pStyle w:val="ae"/>
        <w:numPr>
          <w:ilvl w:val="1"/>
          <w:numId w:val="7"/>
        </w:numPr>
        <w:spacing w:after="0" w:line="240" w:lineRule="auto"/>
        <w:ind w:left="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3AAA">
        <w:rPr>
          <w:rFonts w:ascii="Times New Roman" w:eastAsia="Times New Roman" w:hAnsi="Times New Roman" w:cs="Times New Roman"/>
          <w:sz w:val="24"/>
          <w:szCs w:val="24"/>
        </w:rPr>
        <w:t xml:space="preserve">Архив учебных программ:  </w:t>
      </w:r>
      <w:hyperlink r:id="rId11" w:tgtFrame="_blank" w:history="1">
        <w:proofErr w:type="spellStart"/>
        <w:r w:rsidRPr="00AD3AAA">
          <w:rPr>
            <w:rStyle w:val="a9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rusedu.ru</w:t>
        </w:r>
        <w:proofErr w:type="spellEnd"/>
        <w:r w:rsidRPr="00AD3AAA">
          <w:rPr>
            <w:rStyle w:val="a9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/</w:t>
        </w:r>
      </w:hyperlink>
    </w:p>
    <w:p w:rsidR="00AD3AAA" w:rsidRPr="00AD3AAA" w:rsidRDefault="00AD3AAA" w:rsidP="00AD3AAA">
      <w:pPr>
        <w:pStyle w:val="ae"/>
        <w:numPr>
          <w:ilvl w:val="1"/>
          <w:numId w:val="7"/>
        </w:numPr>
        <w:spacing w:after="0" w:line="240" w:lineRule="auto"/>
        <w:ind w:left="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3AAA">
        <w:rPr>
          <w:rFonts w:ascii="Times New Roman" w:eastAsia="Times New Roman" w:hAnsi="Times New Roman" w:cs="Times New Roman"/>
          <w:sz w:val="24"/>
          <w:szCs w:val="24"/>
        </w:rPr>
        <w:t xml:space="preserve">Интересный сайт для учителей начальных классов:  </w:t>
      </w:r>
      <w:hyperlink r:id="rId12" w:tgtFrame="_blank" w:history="1">
        <w:r w:rsidRPr="00AD3AAA">
          <w:rPr>
            <w:rStyle w:val="a9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www.nachalka.com/</w:t>
        </w:r>
      </w:hyperlink>
    </w:p>
    <w:p w:rsidR="00AD3AAA" w:rsidRPr="00AD3AAA" w:rsidRDefault="00AD3AAA" w:rsidP="00AD3AAA">
      <w:pPr>
        <w:pStyle w:val="ae"/>
        <w:numPr>
          <w:ilvl w:val="1"/>
          <w:numId w:val="7"/>
        </w:numPr>
        <w:spacing w:after="0" w:line="240" w:lineRule="auto"/>
        <w:ind w:left="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3AAA">
        <w:rPr>
          <w:rFonts w:ascii="Times New Roman" w:eastAsia="Times New Roman" w:hAnsi="Times New Roman" w:cs="Times New Roman"/>
          <w:sz w:val="24"/>
          <w:szCs w:val="24"/>
        </w:rPr>
        <w:t xml:space="preserve">Сайт страны мастеров:   </w:t>
      </w:r>
      <w:hyperlink r:id="rId13" w:tgtFrame="_blank" w:history="1">
        <w:proofErr w:type="spellStart"/>
        <w:r w:rsidRPr="00AD3AAA">
          <w:rPr>
            <w:rStyle w:val="a9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stranamasterov.ru</w:t>
        </w:r>
        <w:proofErr w:type="spellEnd"/>
        <w:r w:rsidRPr="00AD3AAA">
          <w:rPr>
            <w:rStyle w:val="a9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/</w:t>
        </w:r>
        <w:proofErr w:type="spellStart"/>
        <w:r w:rsidRPr="00AD3AAA">
          <w:rPr>
            <w:rStyle w:val="a9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search</w:t>
        </w:r>
        <w:proofErr w:type="spellEnd"/>
        <w:r w:rsidRPr="00AD3AAA">
          <w:rPr>
            <w:rStyle w:val="a9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/</w:t>
        </w:r>
        <w:proofErr w:type="spellStart"/>
        <w:r w:rsidRPr="00AD3AAA">
          <w:rPr>
            <w:rStyle w:val="a9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node</w:t>
        </w:r>
        <w:proofErr w:type="spellEnd"/>
        <w:r w:rsidRPr="00AD3AAA">
          <w:rPr>
            <w:rStyle w:val="a9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/</w:t>
        </w:r>
        <w:proofErr w:type="spellStart"/>
        <w:r w:rsidRPr="00AD3AAA">
          <w:rPr>
            <w:rStyle w:val="a9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bpjybnm</w:t>
        </w:r>
        <w:proofErr w:type="spellEnd"/>
        <w:r w:rsidRPr="00AD3AAA">
          <w:rPr>
            <w:rStyle w:val="a9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-</w:t>
        </w:r>
      </w:hyperlink>
      <w:r w:rsidRPr="00AD3AAA">
        <w:rPr>
          <w:rFonts w:ascii="Times New Roman" w:eastAsia="Times New Roman" w:hAnsi="Times New Roman" w:cs="Times New Roman"/>
          <w:sz w:val="24"/>
          <w:szCs w:val="24"/>
        </w:rPr>
        <w:t> это</w:t>
      </w:r>
      <w:proofErr w:type="gramStart"/>
      <w:r w:rsidRPr="00AD3A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3AAA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proofErr w:type="gramEnd"/>
    </w:p>
    <w:p w:rsidR="00AD3AAA" w:rsidRPr="00AD3AAA" w:rsidRDefault="00AD3AAA" w:rsidP="00AD3AAA">
      <w:pPr>
        <w:pStyle w:val="ae"/>
        <w:numPr>
          <w:ilvl w:val="1"/>
          <w:numId w:val="7"/>
        </w:numPr>
        <w:spacing w:after="0" w:line="240" w:lineRule="auto"/>
        <w:ind w:left="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3AAA">
        <w:rPr>
          <w:rFonts w:ascii="Times New Roman" w:eastAsia="Times New Roman" w:hAnsi="Times New Roman" w:cs="Times New Roman"/>
          <w:sz w:val="24"/>
          <w:szCs w:val="24"/>
        </w:rPr>
        <w:t xml:space="preserve">Сайт </w:t>
      </w:r>
      <w:proofErr w:type="spellStart"/>
      <w:r w:rsidRPr="00AD3AAA">
        <w:rPr>
          <w:rFonts w:ascii="Times New Roman" w:eastAsia="Times New Roman" w:hAnsi="Times New Roman" w:cs="Times New Roman"/>
          <w:sz w:val="24"/>
          <w:szCs w:val="24"/>
        </w:rPr>
        <w:t>учитель-учителю</w:t>
      </w:r>
      <w:proofErr w:type="spellEnd"/>
      <w:proofErr w:type="gramStart"/>
      <w:r w:rsidRPr="00AD3A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3AAA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  <w:r w:rsidRPr="00AD3AAA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AD3A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4" w:tgtFrame="_blank" w:history="1">
        <w:proofErr w:type="spellStart"/>
        <w:r w:rsidRPr="00AD3AAA">
          <w:rPr>
            <w:rStyle w:val="a9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uchitel.moy.su</w:t>
        </w:r>
        <w:proofErr w:type="spellEnd"/>
        <w:r w:rsidRPr="00AD3AAA">
          <w:rPr>
            <w:rStyle w:val="a9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/</w:t>
        </w:r>
      </w:hyperlink>
      <w:r w:rsidRPr="00AD3AAA">
        <w:rPr>
          <w:rFonts w:ascii="Times New Roman" w:eastAsia="Times New Roman" w:hAnsi="Times New Roman" w:cs="Times New Roman"/>
          <w:sz w:val="24"/>
          <w:szCs w:val="24"/>
        </w:rPr>
        <w:t> -</w:t>
      </w:r>
    </w:p>
    <w:p w:rsidR="00AD3AAA" w:rsidRPr="00AD3AAA" w:rsidRDefault="00AD3AAA" w:rsidP="00AD3AAA">
      <w:pPr>
        <w:pStyle w:val="ae"/>
        <w:numPr>
          <w:ilvl w:val="1"/>
          <w:numId w:val="7"/>
        </w:numPr>
        <w:spacing w:after="0" w:line="240" w:lineRule="auto"/>
        <w:ind w:left="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3AAA">
        <w:rPr>
          <w:rFonts w:ascii="Times New Roman" w:eastAsia="Times New Roman" w:hAnsi="Times New Roman" w:cs="Times New Roman"/>
          <w:sz w:val="24"/>
          <w:szCs w:val="24"/>
        </w:rPr>
        <w:t xml:space="preserve">Интернет-ресурсы для учителей начальных классов:  </w:t>
      </w:r>
      <w:hyperlink r:id="rId15" w:tgtFrame="_blank" w:history="1">
        <w:r w:rsidRPr="00AD3AAA">
          <w:rPr>
            <w:rStyle w:val="a9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konstantinova.21416s15.edusite.ru/p33aa1.html</w:t>
        </w:r>
      </w:hyperlink>
      <w:r w:rsidRPr="00AD3AAA">
        <w:rPr>
          <w:rFonts w:ascii="Times New Roman" w:eastAsia="Times New Roman" w:hAnsi="Times New Roman" w:cs="Times New Roman"/>
          <w:sz w:val="24"/>
          <w:szCs w:val="24"/>
        </w:rPr>
        <w:t> –</w:t>
      </w:r>
    </w:p>
    <w:p w:rsidR="00AD3AAA" w:rsidRPr="00AD3AAA" w:rsidRDefault="00AD3AAA" w:rsidP="00AD3AAA">
      <w:pPr>
        <w:pStyle w:val="ae"/>
        <w:numPr>
          <w:ilvl w:val="1"/>
          <w:numId w:val="7"/>
        </w:numPr>
        <w:spacing w:after="0" w:line="240" w:lineRule="auto"/>
        <w:ind w:left="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3AAA">
        <w:rPr>
          <w:rFonts w:ascii="Times New Roman" w:eastAsia="Times New Roman" w:hAnsi="Times New Roman" w:cs="Times New Roman"/>
          <w:sz w:val="24"/>
          <w:szCs w:val="24"/>
        </w:rPr>
        <w:t xml:space="preserve">Интернет-каталог детских сайтов:  </w:t>
      </w:r>
      <w:hyperlink r:id="rId16" w:tgtFrame="_blank" w:history="1">
        <w:r w:rsidRPr="00AD3AAA">
          <w:rPr>
            <w:rStyle w:val="a9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www.kinder.ru/</w:t>
        </w:r>
      </w:hyperlink>
    </w:p>
    <w:p w:rsidR="00AD3AAA" w:rsidRPr="00AD3AAA" w:rsidRDefault="00AD3AAA" w:rsidP="00AD3AAA">
      <w:pPr>
        <w:pStyle w:val="ae"/>
        <w:numPr>
          <w:ilvl w:val="1"/>
          <w:numId w:val="7"/>
        </w:numPr>
        <w:spacing w:after="0" w:line="240" w:lineRule="auto"/>
        <w:ind w:left="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3AAA">
        <w:rPr>
          <w:rFonts w:ascii="Times New Roman" w:eastAsia="Times New Roman" w:hAnsi="Times New Roman" w:cs="Times New Roman"/>
          <w:sz w:val="24"/>
          <w:szCs w:val="24"/>
        </w:rPr>
        <w:t xml:space="preserve">Сайт для детей и взрослых, проводящих время в Интернете: </w:t>
      </w:r>
      <w:hyperlink r:id="rId17" w:tgtFrame="_blank" w:history="1">
        <w:proofErr w:type="spellStart"/>
        <w:r w:rsidRPr="00AD3AAA">
          <w:rPr>
            <w:rStyle w:val="a9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laste.arvutikaitse.ee</w:t>
        </w:r>
        <w:proofErr w:type="spellEnd"/>
        <w:r w:rsidRPr="00AD3AAA">
          <w:rPr>
            <w:rStyle w:val="a9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/</w:t>
        </w:r>
        <w:proofErr w:type="spellStart"/>
        <w:r w:rsidRPr="00AD3AAA">
          <w:rPr>
            <w:rStyle w:val="a9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rus</w:t>
        </w:r>
        <w:proofErr w:type="spellEnd"/>
        <w:r w:rsidRPr="00AD3AAA">
          <w:rPr>
            <w:rStyle w:val="a9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/</w:t>
        </w:r>
        <w:proofErr w:type="spellStart"/>
        <w:r w:rsidRPr="00AD3AAA">
          <w:rPr>
            <w:rStyle w:val="a9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html</w:t>
        </w:r>
        <w:proofErr w:type="spellEnd"/>
        <w:r w:rsidRPr="00AD3AAA">
          <w:rPr>
            <w:rStyle w:val="a9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/etusivu.htm</w:t>
        </w:r>
      </w:hyperlink>
    </w:p>
    <w:p w:rsidR="00AD3AAA" w:rsidRPr="00AD3AAA" w:rsidRDefault="00AD3AAA" w:rsidP="00AD3AAA">
      <w:pPr>
        <w:pStyle w:val="ae"/>
        <w:numPr>
          <w:ilvl w:val="1"/>
          <w:numId w:val="7"/>
        </w:numPr>
        <w:spacing w:after="0" w:line="240" w:lineRule="auto"/>
        <w:ind w:left="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3AAA">
        <w:rPr>
          <w:rFonts w:ascii="Times New Roman" w:eastAsia="Times New Roman" w:hAnsi="Times New Roman" w:cs="Times New Roman"/>
          <w:sz w:val="24"/>
          <w:szCs w:val="24"/>
        </w:rPr>
        <w:t xml:space="preserve">Планета школа - множество </w:t>
      </w:r>
      <w:proofErr w:type="spellStart"/>
      <w:r w:rsidRPr="00AD3AAA">
        <w:rPr>
          <w:rFonts w:ascii="Times New Roman" w:eastAsia="Times New Roman" w:hAnsi="Times New Roman" w:cs="Times New Roman"/>
          <w:sz w:val="24"/>
          <w:szCs w:val="24"/>
        </w:rPr>
        <w:t>интересностей</w:t>
      </w:r>
      <w:proofErr w:type="spellEnd"/>
      <w:r w:rsidRPr="00AD3AAA">
        <w:rPr>
          <w:rFonts w:ascii="Times New Roman" w:eastAsia="Times New Roman" w:hAnsi="Times New Roman" w:cs="Times New Roman"/>
          <w:sz w:val="24"/>
          <w:szCs w:val="24"/>
        </w:rPr>
        <w:t xml:space="preserve"> для учеников и учителей:  </w:t>
      </w:r>
      <w:hyperlink r:id="rId18" w:tgtFrame="_blank" w:history="1">
        <w:r w:rsidRPr="00AD3AAA">
          <w:rPr>
            <w:rStyle w:val="a9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www.planetashkol.ru/</w:t>
        </w:r>
      </w:hyperlink>
    </w:p>
    <w:p w:rsidR="00AD3AAA" w:rsidRPr="00AD3AAA" w:rsidRDefault="00AD3AAA" w:rsidP="00AD3AAA">
      <w:pPr>
        <w:pStyle w:val="ae"/>
        <w:numPr>
          <w:ilvl w:val="1"/>
          <w:numId w:val="7"/>
        </w:numPr>
        <w:spacing w:after="0" w:line="240" w:lineRule="auto"/>
        <w:ind w:left="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3AAA">
        <w:rPr>
          <w:rFonts w:ascii="Times New Roman" w:eastAsia="Times New Roman" w:hAnsi="Times New Roman" w:cs="Times New Roman"/>
          <w:sz w:val="24"/>
          <w:szCs w:val="24"/>
        </w:rPr>
        <w:t xml:space="preserve">Познавательный портал:  </w:t>
      </w:r>
      <w:hyperlink r:id="rId19" w:tgtFrame="_blank" w:history="1">
        <w:proofErr w:type="spellStart"/>
        <w:r w:rsidRPr="00AD3AAA">
          <w:rPr>
            <w:rStyle w:val="a9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clow.ru</w:t>
        </w:r>
        <w:proofErr w:type="spellEnd"/>
        <w:r w:rsidRPr="00AD3AAA">
          <w:rPr>
            <w:rStyle w:val="a9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/</w:t>
        </w:r>
      </w:hyperlink>
    </w:p>
    <w:p w:rsidR="00AD3AAA" w:rsidRPr="00AD3AAA" w:rsidRDefault="00AD3AAA" w:rsidP="00AD3AAA">
      <w:pPr>
        <w:pStyle w:val="ae"/>
        <w:numPr>
          <w:ilvl w:val="1"/>
          <w:numId w:val="7"/>
        </w:numPr>
        <w:spacing w:after="0" w:line="240" w:lineRule="auto"/>
        <w:ind w:left="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3AAA">
        <w:rPr>
          <w:rFonts w:ascii="Times New Roman" w:eastAsia="Times New Roman" w:hAnsi="Times New Roman" w:cs="Times New Roman"/>
          <w:sz w:val="24"/>
          <w:szCs w:val="24"/>
        </w:rPr>
        <w:t xml:space="preserve">Сообщество учителей начальной школы:  </w:t>
      </w:r>
      <w:hyperlink r:id="rId20" w:tgtFrame="_blank" w:history="1">
        <w:r w:rsidRPr="00AD3AAA">
          <w:rPr>
            <w:rStyle w:val="a9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www.4stupeni.ru/</w:t>
        </w:r>
      </w:hyperlink>
    </w:p>
    <w:p w:rsidR="00AD3AAA" w:rsidRPr="00AD3AAA" w:rsidRDefault="00AD3AAA" w:rsidP="00AD3AAA">
      <w:pPr>
        <w:pStyle w:val="ae"/>
        <w:numPr>
          <w:ilvl w:val="1"/>
          <w:numId w:val="7"/>
        </w:numPr>
        <w:spacing w:after="0" w:line="240" w:lineRule="auto"/>
        <w:ind w:left="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3AAA">
        <w:rPr>
          <w:rFonts w:ascii="Times New Roman" w:eastAsia="Times New Roman" w:hAnsi="Times New Roman" w:cs="Times New Roman"/>
          <w:sz w:val="24"/>
          <w:szCs w:val="24"/>
        </w:rPr>
        <w:t xml:space="preserve">Учительский портал:   </w:t>
      </w:r>
      <w:hyperlink r:id="rId21" w:tgtFrame="_blank" w:history="1">
        <w:r w:rsidRPr="00AD3AAA">
          <w:rPr>
            <w:rStyle w:val="a9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www.uchportal.ru/</w:t>
        </w:r>
      </w:hyperlink>
    </w:p>
    <w:p w:rsidR="00AD3AAA" w:rsidRPr="00AD3AAA" w:rsidRDefault="00AD3AAA" w:rsidP="00AD3AAA">
      <w:pPr>
        <w:pStyle w:val="ae"/>
        <w:numPr>
          <w:ilvl w:val="1"/>
          <w:numId w:val="7"/>
        </w:numPr>
        <w:spacing w:after="0" w:line="240" w:lineRule="auto"/>
        <w:ind w:left="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3AAA">
        <w:rPr>
          <w:rFonts w:ascii="Times New Roman" w:eastAsia="Times New Roman" w:hAnsi="Times New Roman" w:cs="Times New Roman"/>
          <w:sz w:val="24"/>
          <w:szCs w:val="24"/>
        </w:rPr>
        <w:t xml:space="preserve">Копилка опыта учителей начальных классов:  </w:t>
      </w:r>
      <w:hyperlink r:id="rId22" w:tgtFrame="_blank" w:history="1">
        <w:r w:rsidRPr="00AD3AAA">
          <w:rPr>
            <w:rStyle w:val="a9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www.uroki.net/docnach.htm</w:t>
        </w:r>
      </w:hyperlink>
    </w:p>
    <w:p w:rsidR="002E6C9F" w:rsidRPr="00AD3AAA" w:rsidRDefault="002E6C9F" w:rsidP="00AD3AAA">
      <w:pPr>
        <w:pStyle w:val="a3"/>
        <w:widowControl w:val="0"/>
        <w:shd w:val="clear" w:color="auto" w:fill="auto"/>
        <w:tabs>
          <w:tab w:val="left" w:pos="846"/>
        </w:tabs>
        <w:spacing w:before="0" w:after="0" w:line="240" w:lineRule="auto"/>
        <w:ind w:left="340"/>
        <w:jc w:val="both"/>
        <w:rPr>
          <w:sz w:val="24"/>
          <w:szCs w:val="24"/>
        </w:rPr>
      </w:pPr>
    </w:p>
    <w:p w:rsidR="002E6C9F" w:rsidRPr="002E6C9F" w:rsidRDefault="002E6C9F" w:rsidP="002E6C9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E6C9F" w:rsidRPr="002E6C9F" w:rsidRDefault="002E6C9F" w:rsidP="002E6C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58C2" w:rsidRPr="002E6C9F" w:rsidRDefault="002858C2" w:rsidP="002E6C9F">
      <w:pPr>
        <w:spacing w:after="0" w:line="240" w:lineRule="auto"/>
        <w:rPr>
          <w:rFonts w:ascii="Times New Roman" w:hAnsi="Times New Roman" w:cs="Times New Roman"/>
        </w:rPr>
      </w:pPr>
    </w:p>
    <w:sectPr w:rsidR="002858C2" w:rsidRPr="002E6C9F" w:rsidSect="00315FD4">
      <w:footerReference w:type="default" r:id="rId23"/>
      <w:pgSz w:w="11906" w:h="16838"/>
      <w:pgMar w:top="1418" w:right="567" w:bottom="1134" w:left="1701" w:header="720" w:footer="709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414" w:rsidRDefault="00F74414" w:rsidP="00AD5367">
      <w:pPr>
        <w:spacing w:after="0" w:line="240" w:lineRule="auto"/>
      </w:pPr>
      <w:r>
        <w:separator/>
      </w:r>
    </w:p>
  </w:endnote>
  <w:endnote w:type="continuationSeparator" w:id="0">
    <w:p w:rsidR="00F74414" w:rsidRDefault="00F74414" w:rsidP="00AD5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48987"/>
      <w:docPartObj>
        <w:docPartGallery w:val="Page Numbers (Bottom of Page)"/>
        <w:docPartUnique/>
      </w:docPartObj>
    </w:sdtPr>
    <w:sdtContent>
      <w:p w:rsidR="00315FD4" w:rsidRDefault="00ED30E9">
        <w:pPr>
          <w:pStyle w:val="a5"/>
          <w:jc w:val="right"/>
        </w:pPr>
        <w:fldSimple w:instr=" PAGE   \* MERGEFORMAT ">
          <w:r w:rsidR="002733FD">
            <w:rPr>
              <w:noProof/>
            </w:rPr>
            <w:t>7</w:t>
          </w:r>
        </w:fldSimple>
      </w:p>
    </w:sdtContent>
  </w:sdt>
  <w:p w:rsidR="00A00999" w:rsidRDefault="00A0099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414" w:rsidRDefault="00F74414" w:rsidP="00AD5367">
      <w:pPr>
        <w:spacing w:after="0" w:line="240" w:lineRule="auto"/>
      </w:pPr>
      <w:r>
        <w:separator/>
      </w:r>
    </w:p>
  </w:footnote>
  <w:footnote w:type="continuationSeparator" w:id="0">
    <w:p w:rsidR="00F74414" w:rsidRDefault="00F74414" w:rsidP="00AD53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/>
      </w:rPr>
    </w:lvl>
  </w:abstractNum>
  <w:abstractNum w:abstractNumId="3">
    <w:nsid w:val="00000005"/>
    <w:multiLevelType w:val="multilevel"/>
    <w:tmpl w:val="0720CC52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8"/>
    <w:multiLevelType w:val="multilevel"/>
    <w:tmpl w:val="B6241C44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533C7AC8"/>
    <w:multiLevelType w:val="multilevel"/>
    <w:tmpl w:val="4D0E9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E6C9F"/>
    <w:rsid w:val="000251BC"/>
    <w:rsid w:val="00026362"/>
    <w:rsid w:val="0004701E"/>
    <w:rsid w:val="000D3C0B"/>
    <w:rsid w:val="001230AC"/>
    <w:rsid w:val="001578BB"/>
    <w:rsid w:val="00166A75"/>
    <w:rsid w:val="0019272C"/>
    <w:rsid w:val="00192BB5"/>
    <w:rsid w:val="001C48EF"/>
    <w:rsid w:val="001D2A43"/>
    <w:rsid w:val="001F03F0"/>
    <w:rsid w:val="002277F4"/>
    <w:rsid w:val="00247D84"/>
    <w:rsid w:val="002733FD"/>
    <w:rsid w:val="002858C2"/>
    <w:rsid w:val="002A0947"/>
    <w:rsid w:val="002D397F"/>
    <w:rsid w:val="002E6C9F"/>
    <w:rsid w:val="002E7DCC"/>
    <w:rsid w:val="00315FD4"/>
    <w:rsid w:val="00326C1B"/>
    <w:rsid w:val="003A60E0"/>
    <w:rsid w:val="003B4EF5"/>
    <w:rsid w:val="003E7BDC"/>
    <w:rsid w:val="00460580"/>
    <w:rsid w:val="004B14EB"/>
    <w:rsid w:val="004C177D"/>
    <w:rsid w:val="004F0184"/>
    <w:rsid w:val="00506BC3"/>
    <w:rsid w:val="00510947"/>
    <w:rsid w:val="005706F5"/>
    <w:rsid w:val="00592F44"/>
    <w:rsid w:val="005957FE"/>
    <w:rsid w:val="005C1E3F"/>
    <w:rsid w:val="006102A6"/>
    <w:rsid w:val="006323DC"/>
    <w:rsid w:val="006468CF"/>
    <w:rsid w:val="00680585"/>
    <w:rsid w:val="00705453"/>
    <w:rsid w:val="00715FE8"/>
    <w:rsid w:val="007239EE"/>
    <w:rsid w:val="007A3689"/>
    <w:rsid w:val="007B2080"/>
    <w:rsid w:val="007D73DD"/>
    <w:rsid w:val="00807DC9"/>
    <w:rsid w:val="00851DF3"/>
    <w:rsid w:val="00875F11"/>
    <w:rsid w:val="00890AAA"/>
    <w:rsid w:val="008929AF"/>
    <w:rsid w:val="00894374"/>
    <w:rsid w:val="008F7869"/>
    <w:rsid w:val="00936DE9"/>
    <w:rsid w:val="009448E7"/>
    <w:rsid w:val="00991A0C"/>
    <w:rsid w:val="009D6ECF"/>
    <w:rsid w:val="00A00999"/>
    <w:rsid w:val="00A03201"/>
    <w:rsid w:val="00A530F2"/>
    <w:rsid w:val="00A663E2"/>
    <w:rsid w:val="00A90867"/>
    <w:rsid w:val="00AD3AAA"/>
    <w:rsid w:val="00AD5367"/>
    <w:rsid w:val="00B56F68"/>
    <w:rsid w:val="00BE1789"/>
    <w:rsid w:val="00C30802"/>
    <w:rsid w:val="00CA2F98"/>
    <w:rsid w:val="00DA35AA"/>
    <w:rsid w:val="00DB6807"/>
    <w:rsid w:val="00DC49DB"/>
    <w:rsid w:val="00E046FD"/>
    <w:rsid w:val="00E85CA3"/>
    <w:rsid w:val="00EA1F7A"/>
    <w:rsid w:val="00EC1A14"/>
    <w:rsid w:val="00EC3C0F"/>
    <w:rsid w:val="00EC7CCF"/>
    <w:rsid w:val="00ED30E9"/>
    <w:rsid w:val="00F126AC"/>
    <w:rsid w:val="00F74414"/>
    <w:rsid w:val="00F829F6"/>
    <w:rsid w:val="00F87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3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E6C9F"/>
    <w:pPr>
      <w:shd w:val="clear" w:color="auto" w:fill="FFFFFF"/>
      <w:suppressAutoHyphens/>
      <w:spacing w:before="5100" w:after="60" w:line="240" w:lineRule="atLeast"/>
      <w:jc w:val="center"/>
    </w:pPr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a4">
    <w:name w:val="Основной текст Знак"/>
    <w:basedOn w:val="a0"/>
    <w:link w:val="a3"/>
    <w:rsid w:val="002E6C9F"/>
    <w:rPr>
      <w:rFonts w:ascii="Times New Roman" w:eastAsia="Times New Roman" w:hAnsi="Times New Roman" w:cs="Times New Roman"/>
      <w:sz w:val="27"/>
      <w:szCs w:val="27"/>
      <w:shd w:val="clear" w:color="auto" w:fill="FFFFFF"/>
      <w:lang w:eastAsia="zh-CN"/>
    </w:rPr>
  </w:style>
  <w:style w:type="paragraph" w:styleId="a5">
    <w:name w:val="footer"/>
    <w:basedOn w:val="a"/>
    <w:link w:val="a6"/>
    <w:uiPriority w:val="99"/>
    <w:rsid w:val="002E6C9F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6">
    <w:name w:val="Нижний колонтитул Знак"/>
    <w:basedOn w:val="a0"/>
    <w:link w:val="a5"/>
    <w:uiPriority w:val="99"/>
    <w:rsid w:val="002E6C9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7">
    <w:name w:val="No Spacing"/>
    <w:qFormat/>
    <w:rsid w:val="002E6C9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a8">
    <w:name w:val="Table Grid"/>
    <w:basedOn w:val="a1"/>
    <w:uiPriority w:val="59"/>
    <w:rsid w:val="002E6C9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rsid w:val="00A00999"/>
    <w:rPr>
      <w:color w:val="0000FF"/>
      <w:u w:val="single"/>
    </w:rPr>
  </w:style>
  <w:style w:type="character" w:styleId="aa">
    <w:name w:val="Strong"/>
    <w:qFormat/>
    <w:rsid w:val="00A00999"/>
    <w:rPr>
      <w:b/>
      <w:bCs/>
    </w:rPr>
  </w:style>
  <w:style w:type="paragraph" w:styleId="HTML">
    <w:name w:val="HTML Preformatted"/>
    <w:basedOn w:val="a"/>
    <w:link w:val="HTML0"/>
    <w:rsid w:val="00A009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4"/>
      <w:szCs w:val="24"/>
      <w:lang w:eastAsia="ar-SA"/>
    </w:rPr>
  </w:style>
  <w:style w:type="character" w:customStyle="1" w:styleId="HTML0">
    <w:name w:val="Стандартный HTML Знак"/>
    <w:basedOn w:val="a0"/>
    <w:link w:val="HTML"/>
    <w:rsid w:val="00A00999"/>
    <w:rPr>
      <w:rFonts w:ascii="Courier New" w:eastAsia="Times New Roman" w:hAnsi="Courier New" w:cs="Courier New"/>
      <w:sz w:val="24"/>
      <w:szCs w:val="24"/>
      <w:lang w:eastAsia="ar-SA"/>
    </w:rPr>
  </w:style>
  <w:style w:type="paragraph" w:styleId="ab">
    <w:name w:val="Body Text Indent"/>
    <w:basedOn w:val="a"/>
    <w:link w:val="ac"/>
    <w:rsid w:val="00A0099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c">
    <w:name w:val="Основной текст с отступом Знак"/>
    <w:basedOn w:val="a0"/>
    <w:link w:val="ab"/>
    <w:rsid w:val="00A0099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Текст1"/>
    <w:basedOn w:val="a"/>
    <w:rsid w:val="00A00999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d">
    <w:name w:val="Новый"/>
    <w:basedOn w:val="a"/>
    <w:rsid w:val="00A00999"/>
    <w:pPr>
      <w:suppressAutoHyphens/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e">
    <w:name w:val="List Paragraph"/>
    <w:basedOn w:val="a"/>
    <w:uiPriority w:val="34"/>
    <w:qFormat/>
    <w:rsid w:val="00EC1A14"/>
    <w:pPr>
      <w:ind w:left="720"/>
      <w:contextualSpacing/>
    </w:pPr>
  </w:style>
  <w:style w:type="paragraph" w:styleId="af">
    <w:name w:val="header"/>
    <w:basedOn w:val="a"/>
    <w:link w:val="af0"/>
    <w:uiPriority w:val="99"/>
    <w:semiHidden/>
    <w:unhideWhenUsed/>
    <w:rsid w:val="00315F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315F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5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sv.ru/" TargetMode="External"/><Relationship Id="rId13" Type="http://schemas.openxmlformats.org/officeDocument/2006/relationships/hyperlink" Target="http://2berega.spb.ru/golink/stranamasterov.ru/search/node/bpjybnm-" TargetMode="External"/><Relationship Id="rId18" Type="http://schemas.openxmlformats.org/officeDocument/2006/relationships/hyperlink" Target="http://2berega.spb.ru/golink/www.planetashkol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2berega.spb.ru/golink/www.uchportal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2berega.spb.ru/golink/www.nachalka.com/" TargetMode="External"/><Relationship Id="rId17" Type="http://schemas.openxmlformats.org/officeDocument/2006/relationships/hyperlink" Target="http://2berega.spb.ru/golink/laste.arvutikaitse.ee/rus/html/etusivu.ht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2berega.spb.ru/golink/www.kinder.ru/" TargetMode="External"/><Relationship Id="rId20" Type="http://schemas.openxmlformats.org/officeDocument/2006/relationships/hyperlink" Target="http://2berega.spb.ru/golink/www.4stupeni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2berega.spb.ru/golink/rusedu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2berega.spb.ru/golink/konstantinova.21416s15.edusite.ru/p33aa1.html" TargetMode="External"/><Relationship Id="rId23" Type="http://schemas.openxmlformats.org/officeDocument/2006/relationships/footer" Target="footer1.xml"/><Relationship Id="rId10" Type="http://schemas.openxmlformats.org/officeDocument/2006/relationships/hyperlink" Target="http://2berega.spb.ru/golink/viki.rdf.ru/" TargetMode="External"/><Relationship Id="rId19" Type="http://schemas.openxmlformats.org/officeDocument/2006/relationships/hyperlink" Target="http://2berega.spb.ru/golink/clow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2berega.spb.ru/golink/www.it-n.ru/" TargetMode="External"/><Relationship Id="rId14" Type="http://schemas.openxmlformats.org/officeDocument/2006/relationships/hyperlink" Target="http://2berega.spb.ru/golink/uchitel.moy.su/" TargetMode="External"/><Relationship Id="rId22" Type="http://schemas.openxmlformats.org/officeDocument/2006/relationships/hyperlink" Target="http://2berega.spb.ru/golink/www.uroki.net/docnach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80F64-8A66-4322-9403-D190C1851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2444</Words>
  <Characters>13937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dcterms:created xsi:type="dcterms:W3CDTF">2014-06-19T09:19:00Z</dcterms:created>
  <dcterms:modified xsi:type="dcterms:W3CDTF">2015-07-16T12:21:00Z</dcterms:modified>
</cp:coreProperties>
</file>